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autoSpaceDE w:val="0"/>
        <w:autoSpaceDN w:val="0"/>
        <w:adjustRightInd w:val="0"/>
        <w:jc w:val="center"/>
        <w:rPr>
          <w:rFonts w:cs="Arial"/>
          <w:b/>
          <w:bCs/>
          <w:sz w:val="32"/>
          <w:szCs w:val="32"/>
        </w:rPr>
      </w:pPr>
      <w:r w:rsidRPr="00F52292">
        <w:rPr>
          <w:rFonts w:cs="Arial"/>
          <w:b/>
          <w:bCs/>
          <w:sz w:val="32"/>
          <w:szCs w:val="32"/>
        </w:rPr>
        <w:t>POVABILO IN DOKUMENTACIJA ZA</w:t>
      </w:r>
    </w:p>
    <w:p w:rsidR="00623401" w:rsidRPr="00F52292" w:rsidRDefault="00623401" w:rsidP="00623401">
      <w:pPr>
        <w:autoSpaceDE w:val="0"/>
        <w:autoSpaceDN w:val="0"/>
        <w:adjustRightInd w:val="0"/>
        <w:jc w:val="center"/>
        <w:rPr>
          <w:rFonts w:cs="Arial"/>
          <w:b/>
          <w:bCs/>
          <w:sz w:val="32"/>
          <w:szCs w:val="32"/>
        </w:rPr>
      </w:pPr>
      <w:r w:rsidRPr="00F52292">
        <w:rPr>
          <w:rFonts w:cs="Arial"/>
          <w:b/>
          <w:bCs/>
          <w:sz w:val="32"/>
          <w:szCs w:val="32"/>
        </w:rPr>
        <w:t>ODDAJO JAVNEGA NAROČILA PO</w:t>
      </w:r>
    </w:p>
    <w:p w:rsidR="00623401" w:rsidRPr="00F52292" w:rsidRDefault="00623401" w:rsidP="00623401">
      <w:pPr>
        <w:autoSpaceDE w:val="0"/>
        <w:autoSpaceDN w:val="0"/>
        <w:adjustRightInd w:val="0"/>
        <w:jc w:val="center"/>
        <w:rPr>
          <w:rFonts w:cs="Arial"/>
          <w:b/>
          <w:bCs/>
          <w:sz w:val="32"/>
          <w:szCs w:val="32"/>
        </w:rPr>
      </w:pPr>
      <w:r w:rsidRPr="00F52292">
        <w:rPr>
          <w:rFonts w:cs="Arial"/>
          <w:b/>
          <w:bCs/>
          <w:sz w:val="32"/>
          <w:szCs w:val="32"/>
        </w:rPr>
        <w:t xml:space="preserve">ODPRTEM POSTOPKU Z OZNAKO </w:t>
      </w:r>
      <w:r w:rsidR="000F5367">
        <w:rPr>
          <w:rFonts w:cs="Arial"/>
          <w:b/>
          <w:bCs/>
          <w:sz w:val="32"/>
          <w:szCs w:val="32"/>
        </w:rPr>
        <w:t>JN</w:t>
      </w:r>
      <w:r w:rsidR="00B4563A">
        <w:rPr>
          <w:rFonts w:cs="Arial"/>
          <w:b/>
          <w:bCs/>
          <w:sz w:val="32"/>
          <w:szCs w:val="32"/>
        </w:rPr>
        <w:t>40</w:t>
      </w:r>
      <w:r w:rsidR="000F5367">
        <w:rPr>
          <w:rFonts w:cs="Arial"/>
          <w:b/>
          <w:bCs/>
          <w:sz w:val="32"/>
          <w:szCs w:val="32"/>
        </w:rPr>
        <w:t>-24</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623401" w:rsidRPr="00F52292" w:rsidRDefault="00623401" w:rsidP="000F5367">
      <w:pPr>
        <w:rPr>
          <w:rFonts w:cs="Arial"/>
          <w:b/>
          <w:bCs/>
          <w:sz w:val="28"/>
          <w:szCs w:val="28"/>
        </w:rPr>
      </w:pPr>
      <w:r w:rsidRPr="00F52292">
        <w:rPr>
          <w:rFonts w:cs="Arial"/>
          <w:sz w:val="28"/>
          <w:szCs w:val="28"/>
        </w:rPr>
        <w:t>VSEBINA JN:</w:t>
      </w:r>
      <w:r w:rsidRPr="00F52292">
        <w:rPr>
          <w:rFonts w:cs="Arial"/>
          <w:sz w:val="28"/>
          <w:szCs w:val="28"/>
        </w:rPr>
        <w:tab/>
        <w:t xml:space="preserve">     </w:t>
      </w:r>
      <w:r w:rsidR="009138DF">
        <w:rPr>
          <w:rFonts w:cs="Arial"/>
          <w:sz w:val="28"/>
          <w:szCs w:val="28"/>
        </w:rPr>
        <w:tab/>
      </w:r>
      <w:r w:rsidR="00740FB8">
        <w:rPr>
          <w:rFonts w:cs="Arial"/>
          <w:sz w:val="28"/>
          <w:szCs w:val="28"/>
        </w:rPr>
        <w:t xml:space="preserve">   </w:t>
      </w:r>
      <w:r w:rsidR="009138DF" w:rsidRPr="009138DF">
        <w:rPr>
          <w:rFonts w:cs="Arial"/>
          <w:b/>
          <w:sz w:val="28"/>
          <w:szCs w:val="28"/>
        </w:rPr>
        <w:t>Z D R A V I L A</w:t>
      </w:r>
      <w:r w:rsidR="009138DF">
        <w:rPr>
          <w:rFonts w:cs="Arial"/>
          <w:sz w:val="28"/>
          <w:szCs w:val="28"/>
        </w:rPr>
        <w:t xml:space="preserve"> </w:t>
      </w:r>
      <w:r w:rsidR="00D966F6" w:rsidRPr="00D966F6">
        <w:rPr>
          <w:rFonts w:cs="Arial"/>
          <w:b/>
          <w:sz w:val="28"/>
          <w:szCs w:val="28"/>
        </w:rPr>
        <w:t xml:space="preserve">in raztopine za izpiranje </w:t>
      </w:r>
      <w:r w:rsidR="00B4563A">
        <w:rPr>
          <w:rFonts w:cs="Arial"/>
          <w:b/>
          <w:sz w:val="28"/>
          <w:szCs w:val="28"/>
        </w:rPr>
        <w:t>2</w:t>
      </w:r>
      <w:r w:rsidR="00D966F6" w:rsidRPr="00D966F6">
        <w:rPr>
          <w:rFonts w:cs="Arial"/>
          <w:b/>
          <w:sz w:val="28"/>
          <w:szCs w:val="28"/>
        </w:rPr>
        <w:t>. del</w:t>
      </w:r>
      <w:r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9138DF">
        <w:rPr>
          <w:rFonts w:cs="Arial"/>
          <w:b/>
          <w:sz w:val="28"/>
          <w:szCs w:val="28"/>
        </w:rPr>
        <w:t xml:space="preserve">       </w:t>
      </w:r>
      <w:r w:rsidR="000F5367">
        <w:rPr>
          <w:rFonts w:cs="Arial"/>
          <w:b/>
          <w:sz w:val="28"/>
          <w:szCs w:val="28"/>
        </w:rPr>
        <w:t>JN</w:t>
      </w:r>
      <w:r w:rsidR="00B4563A">
        <w:rPr>
          <w:rFonts w:cs="Arial"/>
          <w:b/>
          <w:sz w:val="28"/>
          <w:szCs w:val="28"/>
        </w:rPr>
        <w:t>40</w:t>
      </w:r>
      <w:r w:rsidR="000F5367">
        <w:rPr>
          <w:rFonts w:cs="Arial"/>
          <w:b/>
          <w:sz w:val="28"/>
          <w:szCs w:val="28"/>
        </w:rPr>
        <w:t>-24</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8B3E5B"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w:t>
      </w:r>
      <w:r w:rsidR="008B3E5B">
        <w:rPr>
          <w:rFonts w:cs="Arial"/>
          <w:b/>
          <w:bCs/>
          <w:sz w:val="28"/>
          <w:szCs w:val="28"/>
        </w:rPr>
        <w:t>okvirnega sporazuma</w:t>
      </w:r>
      <w:r w:rsidRPr="00F52292">
        <w:rPr>
          <w:rFonts w:cs="Arial"/>
          <w:b/>
          <w:bCs/>
          <w:sz w:val="28"/>
          <w:szCs w:val="28"/>
        </w:rPr>
        <w:t xml:space="preserve"> </w:t>
      </w:r>
      <w:r w:rsidR="008B3E5B">
        <w:rPr>
          <w:rFonts w:cs="Arial"/>
          <w:b/>
          <w:bCs/>
          <w:sz w:val="28"/>
          <w:szCs w:val="28"/>
        </w:rPr>
        <w:t xml:space="preserve">  </w:t>
      </w:r>
    </w:p>
    <w:p w:rsidR="00374A69" w:rsidRDefault="008B3E5B" w:rsidP="00623401">
      <w:pPr>
        <w:widowControl w:val="0"/>
        <w:ind w:left="2832" w:hanging="2832"/>
        <w:jc w:val="both"/>
        <w:rPr>
          <w:rFonts w:cs="Arial"/>
          <w:b/>
          <w:bCs/>
          <w:sz w:val="28"/>
          <w:szCs w:val="28"/>
        </w:rPr>
      </w:pPr>
      <w:r>
        <w:rPr>
          <w:rFonts w:cs="Arial"/>
          <w:sz w:val="28"/>
          <w:szCs w:val="28"/>
        </w:rPr>
        <w:t xml:space="preserve">                                      </w:t>
      </w:r>
      <w:r w:rsidR="00623401" w:rsidRPr="00F52292">
        <w:rPr>
          <w:rFonts w:cs="Arial"/>
          <w:b/>
          <w:bCs/>
          <w:sz w:val="28"/>
          <w:szCs w:val="28"/>
        </w:rPr>
        <w:t xml:space="preserve">za obdobje </w:t>
      </w:r>
      <w:r w:rsidR="00F52292">
        <w:rPr>
          <w:rFonts w:cs="Arial"/>
          <w:b/>
          <w:bCs/>
          <w:sz w:val="28"/>
          <w:szCs w:val="28"/>
        </w:rPr>
        <w:t xml:space="preserve">  </w:t>
      </w:r>
      <w:r w:rsidR="00623401" w:rsidRPr="00F52292">
        <w:rPr>
          <w:rFonts w:cs="Arial"/>
          <w:b/>
          <w:bCs/>
          <w:sz w:val="28"/>
          <w:szCs w:val="28"/>
        </w:rPr>
        <w:t xml:space="preserve"> </w:t>
      </w:r>
      <w:r w:rsidR="00374A69">
        <w:rPr>
          <w:rFonts w:cs="Arial"/>
          <w:b/>
          <w:bCs/>
          <w:sz w:val="28"/>
          <w:szCs w:val="28"/>
        </w:rPr>
        <w:t xml:space="preserve"> </w:t>
      </w:r>
    </w:p>
    <w:p w:rsidR="00623401" w:rsidRPr="00F52292" w:rsidRDefault="009138DF" w:rsidP="00623401">
      <w:pPr>
        <w:widowControl w:val="0"/>
        <w:ind w:left="2832" w:hanging="2832"/>
        <w:jc w:val="both"/>
        <w:rPr>
          <w:rFonts w:cs="Arial"/>
          <w:b/>
          <w:bCs/>
          <w:sz w:val="28"/>
          <w:szCs w:val="28"/>
        </w:rPr>
      </w:pPr>
      <w:r>
        <w:rPr>
          <w:rFonts w:cs="Arial"/>
          <w:sz w:val="28"/>
          <w:szCs w:val="28"/>
        </w:rPr>
        <w:t>ZA ODDAJO JN:</w:t>
      </w:r>
      <w:r w:rsidR="00374A69">
        <w:rPr>
          <w:rFonts w:cs="Arial"/>
          <w:sz w:val="28"/>
          <w:szCs w:val="28"/>
        </w:rPr>
        <w:t xml:space="preserve">           </w:t>
      </w:r>
      <w:r w:rsidR="00374A69" w:rsidRPr="00374A69">
        <w:rPr>
          <w:rFonts w:cs="Arial"/>
          <w:b/>
          <w:sz w:val="28"/>
          <w:szCs w:val="28"/>
        </w:rPr>
        <w:t>2</w:t>
      </w:r>
      <w:r w:rsidR="00374A69">
        <w:rPr>
          <w:rFonts w:cs="Arial"/>
          <w:sz w:val="28"/>
          <w:szCs w:val="28"/>
        </w:rPr>
        <w:t xml:space="preserve"> </w:t>
      </w:r>
      <w:r w:rsidR="00623401" w:rsidRPr="00F52292">
        <w:rPr>
          <w:rFonts w:cs="Arial"/>
          <w:b/>
          <w:bCs/>
          <w:sz w:val="28"/>
          <w:szCs w:val="28"/>
        </w:rPr>
        <w:t>(dveh) let</w:t>
      </w:r>
    </w:p>
    <w:p w:rsidR="00623401" w:rsidRPr="00F52292" w:rsidRDefault="00623401" w:rsidP="00623401">
      <w:pPr>
        <w:widowControl w:val="0"/>
        <w:ind w:left="2832" w:hanging="2832"/>
        <w:jc w:val="both"/>
        <w:rPr>
          <w:rFonts w:cs="Arial"/>
          <w:b/>
          <w:bCs/>
          <w:sz w:val="28"/>
          <w:szCs w:val="28"/>
        </w:rPr>
      </w:pP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B4563A">
        <w:rPr>
          <w:rFonts w:cs="Arial"/>
          <w:b/>
          <w:bCs/>
          <w:sz w:val="28"/>
          <w:szCs w:val="28"/>
        </w:rPr>
        <w:t>nov</w:t>
      </w:r>
      <w:r w:rsidRPr="00F52292">
        <w:rPr>
          <w:rFonts w:cs="Arial"/>
          <w:b/>
          <w:bCs/>
          <w:sz w:val="28"/>
          <w:szCs w:val="28"/>
        </w:rPr>
        <w:t xml:space="preserve"> 20</w:t>
      </w:r>
      <w:r w:rsidR="00374A69">
        <w:rPr>
          <w:rFonts w:cs="Arial"/>
          <w:b/>
          <w:bCs/>
          <w:sz w:val="28"/>
          <w:szCs w:val="28"/>
        </w:rPr>
        <w:t>2</w:t>
      </w:r>
      <w:r w:rsidR="000F5367">
        <w:rPr>
          <w:rFonts w:cs="Arial"/>
          <w:b/>
          <w:bCs/>
          <w:sz w:val="28"/>
          <w:szCs w:val="28"/>
        </w:rPr>
        <w:t>4</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F2523D" w:rsidRDefault="00F2523D" w:rsidP="00623401">
      <w:pPr>
        <w:pStyle w:val="Telobesedila22"/>
        <w:ind w:left="0"/>
        <w:rPr>
          <w:rFonts w:cs="Arial"/>
          <w:sz w:val="20"/>
          <w:lang w:val="sl-SI"/>
        </w:rPr>
      </w:pPr>
    </w:p>
    <w:p w:rsidR="00F2523D" w:rsidRPr="00F52292" w:rsidRDefault="00F2523D"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623401" w:rsidP="00623401">
      <w:pPr>
        <w:rPr>
          <w:rStyle w:val="Krepko"/>
          <w:rFonts w:cs="Arial"/>
          <w:b w:val="0"/>
          <w:sz w:val="20"/>
          <w:szCs w:val="20"/>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Poslovna in finančna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11.2.4. Predračun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11.2.5. Odpiranje konkurence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11.2.7. Priloge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w:t>
      </w:r>
      <w:r w:rsidR="009C49A5">
        <w:rPr>
          <w:rStyle w:val="Krepko"/>
          <w:rFonts w:cs="Arial"/>
          <w:b w:val="0"/>
          <w:sz w:val="20"/>
          <w:szCs w:val="20"/>
        </w:rPr>
        <w:t>IZVAJANJE OKVIRNEGA SPORAZUMA</w:t>
      </w: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882840" w:rsidRDefault="00882840" w:rsidP="00DF56B6">
      <w:pPr>
        <w:pStyle w:val="Telobesedila22"/>
        <w:tabs>
          <w:tab w:val="left" w:pos="360"/>
        </w:tabs>
        <w:spacing w:line="360" w:lineRule="auto"/>
        <w:ind w:left="0"/>
        <w:rPr>
          <w:rStyle w:val="Krepko"/>
          <w:rFonts w:cs="Arial"/>
          <w:sz w:val="20"/>
          <w:lang w:val="sl-SI"/>
        </w:rPr>
      </w:pPr>
    </w:p>
    <w:p w:rsidR="00DF56B6" w:rsidRPr="00F52292" w:rsidRDefault="00882840" w:rsidP="00DF56B6">
      <w:pPr>
        <w:pStyle w:val="Telobesedila22"/>
        <w:tabs>
          <w:tab w:val="left" w:pos="360"/>
        </w:tabs>
        <w:spacing w:line="360" w:lineRule="auto"/>
        <w:ind w:left="0"/>
        <w:rPr>
          <w:rStyle w:val="Krepko"/>
          <w:rFonts w:cs="Arial"/>
          <w:sz w:val="20"/>
        </w:rPr>
      </w:pPr>
      <w:r>
        <w:rPr>
          <w:rStyle w:val="Krepko"/>
          <w:rFonts w:cs="Arial"/>
          <w:sz w:val="20"/>
          <w:lang w:val="sl-SI"/>
        </w:rPr>
        <w:t>III</w:t>
      </w:r>
      <w:r w:rsidR="00DF56B6" w:rsidRPr="00F52292">
        <w:rPr>
          <w:rStyle w:val="Krepko"/>
          <w:rFonts w:cs="Arial"/>
          <w:sz w:val="20"/>
        </w:rPr>
        <w:t>.  RAZPISNI OBRAZCI, VZORCI, POTRDILA IN IZJAVE</w:t>
      </w:r>
    </w:p>
    <w:p w:rsidR="00374A69" w:rsidRDefault="00882840" w:rsidP="00623401">
      <w:pPr>
        <w:pStyle w:val="Telobesedila22"/>
        <w:tabs>
          <w:tab w:val="left" w:pos="360"/>
        </w:tabs>
        <w:spacing w:line="360" w:lineRule="auto"/>
        <w:ind w:left="0"/>
        <w:rPr>
          <w:rStyle w:val="Krepko"/>
          <w:rFonts w:cs="Arial"/>
          <w:sz w:val="20"/>
        </w:rPr>
      </w:pPr>
      <w:r>
        <w:rPr>
          <w:rStyle w:val="Krepko"/>
          <w:rFonts w:cs="Arial"/>
          <w:sz w:val="20"/>
        </w:rPr>
        <w:t>I</w:t>
      </w:r>
      <w:r w:rsidR="00374A69">
        <w:rPr>
          <w:rStyle w:val="Krepko"/>
          <w:rFonts w:cs="Arial"/>
          <w:sz w:val="20"/>
        </w:rPr>
        <w:t xml:space="preserve">V. PREDMET JN </w:t>
      </w:r>
      <w:r w:rsidR="000B101D">
        <w:rPr>
          <w:rStyle w:val="Krepko"/>
          <w:rFonts w:cs="Arial"/>
          <w:sz w:val="20"/>
        </w:rPr>
        <w:t>–</w:t>
      </w:r>
      <w:r w:rsidR="00374A69">
        <w:rPr>
          <w:rStyle w:val="Krepko"/>
          <w:rFonts w:cs="Arial"/>
          <w:sz w:val="20"/>
        </w:rPr>
        <w:t xml:space="preserve"> TABELA</w:t>
      </w:r>
      <w:r w:rsidR="000B101D">
        <w:rPr>
          <w:rStyle w:val="Krepko"/>
          <w:rFonts w:cs="Arial"/>
          <w:sz w:val="20"/>
        </w:rPr>
        <w:t xml:space="preserve"> </w:t>
      </w:r>
    </w:p>
    <w:p w:rsidR="00DE22EC" w:rsidRDefault="00DE22EC" w:rsidP="00DE22EC">
      <w:pPr>
        <w:pStyle w:val="Telobesedila22"/>
        <w:tabs>
          <w:tab w:val="left" w:pos="360"/>
        </w:tabs>
        <w:spacing w:line="360" w:lineRule="auto"/>
        <w:ind w:left="0"/>
        <w:rPr>
          <w:rStyle w:val="Krepko"/>
          <w:rFonts w:cs="Arial"/>
          <w:sz w:val="20"/>
        </w:rPr>
      </w:pPr>
      <w:r>
        <w:rPr>
          <w:rStyle w:val="Krepko"/>
          <w:rFonts w:cs="Arial"/>
          <w:sz w:val="20"/>
        </w:rPr>
        <w:t>V. NAVODILA ZA DELO S PROGRAMOM GOSOFT</w:t>
      </w:r>
    </w:p>
    <w:p w:rsidR="00DE22EC" w:rsidRPr="00F52292" w:rsidRDefault="00DE22EC" w:rsidP="00623401">
      <w:pPr>
        <w:pStyle w:val="Telobesedila22"/>
        <w:tabs>
          <w:tab w:val="left" w:pos="360"/>
        </w:tabs>
        <w:spacing w:line="360" w:lineRule="auto"/>
        <w:ind w:left="0"/>
        <w:rPr>
          <w:rStyle w:val="Krepko"/>
          <w:rFonts w:cs="Arial"/>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270F2D" w:rsidRDefault="00270F2D" w:rsidP="00623401">
      <w:pPr>
        <w:pStyle w:val="Telobesedila22"/>
        <w:tabs>
          <w:tab w:val="left" w:pos="360"/>
        </w:tabs>
        <w:spacing w:line="360" w:lineRule="auto"/>
        <w:ind w:left="0"/>
        <w:rPr>
          <w:rStyle w:val="Krepko"/>
          <w:rFonts w:cs="Arial"/>
          <w:sz w:val="20"/>
        </w:rPr>
      </w:pPr>
    </w:p>
    <w:p w:rsidR="00270F2D" w:rsidRPr="00F52292" w:rsidRDefault="00270F2D"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58209E">
      <w:pPr>
        <w:pStyle w:val="Telobesedila22"/>
        <w:numPr>
          <w:ilvl w:val="0"/>
          <w:numId w:val="7"/>
        </w:numPr>
        <w:jc w:val="center"/>
        <w:rPr>
          <w:rFonts w:cs="Arial"/>
          <w:b/>
          <w:sz w:val="20"/>
          <w:lang w:val="sl-SI"/>
        </w:rPr>
      </w:pPr>
      <w:r w:rsidRPr="00F52292">
        <w:rPr>
          <w:rFonts w:cs="Arial"/>
          <w:b/>
          <w:sz w:val="20"/>
          <w:lang w:val="sl-SI"/>
        </w:rPr>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C43C99">
            <w:pPr>
              <w:autoSpaceDE w:val="0"/>
              <w:autoSpaceDN w:val="0"/>
              <w:adjustRightInd w:val="0"/>
              <w:rPr>
                <w:rFonts w:cs="Arial"/>
                <w:sz w:val="20"/>
                <w:szCs w:val="20"/>
              </w:rPr>
            </w:pPr>
            <w:r w:rsidRPr="00F52292">
              <w:rPr>
                <w:rFonts w:cs="Arial"/>
                <w:sz w:val="20"/>
                <w:szCs w:val="20"/>
              </w:rPr>
              <w:t>Direktor</w:t>
            </w:r>
            <w:r w:rsidR="000C5000">
              <w:rPr>
                <w:rFonts w:cs="Arial"/>
                <w:sz w:val="20"/>
                <w:szCs w:val="20"/>
              </w:rPr>
              <w:t>.</w:t>
            </w:r>
            <w:r w:rsidRPr="00F52292">
              <w:rPr>
                <w:rFonts w:cs="Arial"/>
                <w:sz w:val="20"/>
                <w:szCs w:val="20"/>
              </w:rPr>
              <w:t>:</w:t>
            </w:r>
          </w:p>
        </w:tc>
        <w:tc>
          <w:tcPr>
            <w:tcW w:w="7257" w:type="dxa"/>
            <w:tcMar>
              <w:top w:w="30" w:type="dxa"/>
              <w:left w:w="30" w:type="dxa"/>
              <w:bottom w:w="30" w:type="dxa"/>
              <w:right w:w="30" w:type="dxa"/>
            </w:tcMar>
            <w:hideMark/>
          </w:tcPr>
          <w:p w:rsidR="00623401" w:rsidRPr="00F52292" w:rsidRDefault="00C43C99" w:rsidP="000C5000">
            <w:pPr>
              <w:autoSpaceDE w:val="0"/>
              <w:autoSpaceDN w:val="0"/>
              <w:adjustRightInd w:val="0"/>
              <w:rPr>
                <w:rFonts w:cs="Arial"/>
                <w:sz w:val="20"/>
                <w:szCs w:val="20"/>
              </w:rPr>
            </w:pPr>
            <w:r>
              <w:rPr>
                <w:rFonts w:cs="Arial"/>
                <w:sz w:val="20"/>
                <w:szCs w:val="20"/>
              </w:rPr>
              <w:t>Vladimir Topler, dr. med.</w:t>
            </w:r>
            <w:r w:rsidR="000C5000">
              <w:rPr>
                <w:rFonts w:cs="Arial"/>
                <w:sz w:val="20"/>
                <w:szCs w:val="20"/>
              </w:rPr>
              <w:t xml:space="preserve"> </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0F5367">
        <w:rPr>
          <w:rFonts w:cs="Arial"/>
          <w:b/>
          <w:sz w:val="20"/>
          <w:lang w:val="sl-SI"/>
        </w:rPr>
        <w:t>JN</w:t>
      </w:r>
      <w:r w:rsidR="00B4563A">
        <w:rPr>
          <w:rFonts w:cs="Arial"/>
          <w:b/>
          <w:sz w:val="20"/>
          <w:lang w:val="sl-SI"/>
        </w:rPr>
        <w:t>40</w:t>
      </w:r>
      <w:r w:rsidR="000F5367">
        <w:rPr>
          <w:rFonts w:cs="Arial"/>
          <w:b/>
          <w:sz w:val="20"/>
          <w:lang w:val="sl-SI"/>
        </w:rPr>
        <w:t>-2024</w:t>
      </w:r>
    </w:p>
    <w:p w:rsidR="003A6A04" w:rsidRDefault="003A6A04" w:rsidP="000E588D">
      <w:pPr>
        <w:pStyle w:val="Telobesedila22"/>
        <w:ind w:left="0"/>
        <w:rPr>
          <w:rFonts w:cs="Arial"/>
          <w:sz w:val="20"/>
          <w:lang w:val="sl-SI"/>
        </w:rPr>
      </w:pPr>
    </w:p>
    <w:p w:rsidR="000E588D" w:rsidRPr="006D5E6E" w:rsidRDefault="000E588D" w:rsidP="000E588D">
      <w:pPr>
        <w:pStyle w:val="Telobesedila22"/>
        <w:ind w:left="0"/>
        <w:rPr>
          <w:rFonts w:cs="Arial"/>
          <w:sz w:val="20"/>
          <w:lang w:val="sl-SI"/>
        </w:rPr>
      </w:pPr>
      <w:r w:rsidRPr="006D5E6E">
        <w:rPr>
          <w:rFonts w:cs="Arial"/>
          <w:sz w:val="20"/>
          <w:lang w:val="sl-SI"/>
        </w:rPr>
        <w:t xml:space="preserve">Predmet: </w:t>
      </w:r>
      <w:r w:rsidR="00D966F6">
        <w:rPr>
          <w:rFonts w:cs="Arial"/>
          <w:b/>
          <w:sz w:val="20"/>
          <w:lang w:val="sl-SI"/>
        </w:rPr>
        <w:t xml:space="preserve">ZDRAVILA IN RAZTOPINE ZA IZPIRANJE </w:t>
      </w:r>
      <w:r w:rsidR="00B4563A">
        <w:rPr>
          <w:rFonts w:cs="Arial"/>
          <w:b/>
          <w:sz w:val="20"/>
          <w:lang w:val="sl-SI"/>
        </w:rPr>
        <w:t>2</w:t>
      </w:r>
      <w:r w:rsidR="00D966F6">
        <w:rPr>
          <w:rFonts w:cs="Arial"/>
          <w:b/>
          <w:sz w:val="20"/>
          <w:lang w:val="sl-SI"/>
        </w:rPr>
        <w:t xml:space="preserve">. </w:t>
      </w:r>
      <w:r w:rsidR="003A6A04">
        <w:rPr>
          <w:rFonts w:cs="Arial"/>
          <w:b/>
          <w:sz w:val="20"/>
          <w:lang w:val="sl-SI"/>
        </w:rPr>
        <w:t>del</w:t>
      </w:r>
    </w:p>
    <w:p w:rsidR="009D3FB4" w:rsidRDefault="009D3FB4" w:rsidP="000E588D">
      <w:pPr>
        <w:pStyle w:val="BodyText22"/>
        <w:ind w:left="0"/>
        <w:rPr>
          <w:rFonts w:cs="Arial"/>
          <w:sz w:val="20"/>
          <w:lang w:val="sl-SI"/>
        </w:rPr>
      </w:pPr>
    </w:p>
    <w:p w:rsidR="000C5000" w:rsidRPr="003A6A04" w:rsidRDefault="008B3E5B" w:rsidP="00D51F7D">
      <w:pPr>
        <w:autoSpaceDE w:val="0"/>
        <w:autoSpaceDN w:val="0"/>
        <w:adjustRightInd w:val="0"/>
        <w:jc w:val="both"/>
        <w:rPr>
          <w:rFonts w:cs="Arial"/>
          <w:sz w:val="20"/>
        </w:rPr>
      </w:pPr>
      <w:r w:rsidRPr="003A6A04">
        <w:rPr>
          <w:rFonts w:cs="Arial"/>
          <w:sz w:val="20"/>
        </w:rPr>
        <w:t xml:space="preserve">Predmet javnega naročila so </w:t>
      </w:r>
      <w:r w:rsidR="00D966F6" w:rsidRPr="003A6A04">
        <w:rPr>
          <w:rFonts w:cs="Arial"/>
          <w:sz w:val="20"/>
        </w:rPr>
        <w:t xml:space="preserve">ZDRAVILA IN RAZTOPINE ZA IZPIRANJE </w:t>
      </w:r>
      <w:r w:rsidR="00B4563A">
        <w:rPr>
          <w:rFonts w:cs="Arial"/>
          <w:sz w:val="20"/>
        </w:rPr>
        <w:t>2</w:t>
      </w:r>
      <w:r w:rsidR="00D966F6" w:rsidRPr="003A6A04">
        <w:rPr>
          <w:rFonts w:cs="Arial"/>
          <w:sz w:val="20"/>
        </w:rPr>
        <w:t xml:space="preserve">. </w:t>
      </w:r>
      <w:r w:rsidR="000C5000" w:rsidRPr="003A6A04">
        <w:rPr>
          <w:rFonts w:cs="Arial"/>
          <w:sz w:val="20"/>
        </w:rPr>
        <w:t xml:space="preserve">del, </w:t>
      </w:r>
      <w:r w:rsidRPr="003A6A04">
        <w:rPr>
          <w:rFonts w:cs="Arial"/>
          <w:sz w:val="20"/>
        </w:rPr>
        <w:t xml:space="preserve">v skladu s seznamom, ki </w:t>
      </w:r>
      <w:r w:rsidR="00DF52C9" w:rsidRPr="003A6A04">
        <w:rPr>
          <w:rFonts w:cs="Arial"/>
          <w:sz w:val="20"/>
        </w:rPr>
        <w:t xml:space="preserve">ga je </w:t>
      </w:r>
      <w:r w:rsidRPr="003A6A04">
        <w:rPr>
          <w:rFonts w:cs="Arial"/>
          <w:sz w:val="20"/>
        </w:rPr>
        <w:t xml:space="preserve">naročnik navedel v svoji razpisni dokumentaciji in </w:t>
      </w:r>
      <w:r w:rsidR="006F0481" w:rsidRPr="003A6A04">
        <w:rPr>
          <w:rFonts w:cs="Arial"/>
          <w:sz w:val="20"/>
        </w:rPr>
        <w:t xml:space="preserve">v </w:t>
      </w:r>
      <w:r w:rsidRPr="003A6A04">
        <w:rPr>
          <w:rFonts w:cs="Arial"/>
          <w:sz w:val="20"/>
        </w:rPr>
        <w:t>programu za pripravo ponudb</w:t>
      </w:r>
      <w:r w:rsidR="000C5000" w:rsidRPr="003A6A04">
        <w:rPr>
          <w:rFonts w:cs="Arial"/>
          <w:sz w:val="20"/>
        </w:rPr>
        <w:t xml:space="preserve"> Gosoft.</w:t>
      </w:r>
      <w:r w:rsidR="00B4563A">
        <w:rPr>
          <w:rFonts w:cs="Arial"/>
          <w:sz w:val="20"/>
        </w:rPr>
        <w:t xml:space="preserve"> (1.122 učinkovin).</w:t>
      </w:r>
    </w:p>
    <w:p w:rsidR="008B3E5B" w:rsidRPr="003A6A04" w:rsidRDefault="008B3E5B" w:rsidP="008B3E5B">
      <w:pPr>
        <w:autoSpaceDE w:val="0"/>
        <w:autoSpaceDN w:val="0"/>
        <w:adjustRightInd w:val="0"/>
        <w:jc w:val="both"/>
        <w:rPr>
          <w:rFonts w:cs="Arial"/>
          <w:sz w:val="20"/>
        </w:rPr>
      </w:pPr>
    </w:p>
    <w:p w:rsidR="000C5000" w:rsidRPr="003A6A04" w:rsidRDefault="000C5000" w:rsidP="000C5000">
      <w:pPr>
        <w:pStyle w:val="BodyText22"/>
        <w:ind w:left="0"/>
        <w:rPr>
          <w:rFonts w:cs="Arial"/>
          <w:sz w:val="20"/>
          <w:lang w:val="sl-SI"/>
        </w:rPr>
      </w:pPr>
      <w:r w:rsidRPr="003A6A04">
        <w:rPr>
          <w:rFonts w:cs="Arial"/>
          <w:sz w:val="20"/>
        </w:rPr>
        <w:t>Naročilo se odda po posameznih učinkovinah</w:t>
      </w:r>
      <w:r w:rsidR="00B4563A">
        <w:rPr>
          <w:rFonts w:cs="Arial"/>
          <w:sz w:val="20"/>
        </w:rPr>
        <w:t xml:space="preserve">. </w:t>
      </w:r>
      <w:r w:rsidRPr="003A6A04">
        <w:rPr>
          <w:rFonts w:cs="Arial"/>
          <w:sz w:val="20"/>
        </w:rPr>
        <w:t xml:space="preserve"> Ponudnik lahko odda ponudbe za en</w:t>
      </w:r>
      <w:r w:rsidR="00B4563A">
        <w:rPr>
          <w:rFonts w:cs="Arial"/>
          <w:sz w:val="20"/>
        </w:rPr>
        <w:t>o ali ve</w:t>
      </w:r>
      <w:r w:rsidRPr="003A6A04">
        <w:rPr>
          <w:rFonts w:cs="Arial"/>
          <w:sz w:val="20"/>
        </w:rPr>
        <w:t xml:space="preserve">č </w:t>
      </w:r>
      <w:r w:rsidR="00B4563A">
        <w:rPr>
          <w:rFonts w:cs="Arial"/>
          <w:sz w:val="20"/>
        </w:rPr>
        <w:t xml:space="preserve">učinkovin. </w:t>
      </w:r>
    </w:p>
    <w:p w:rsidR="000C5000" w:rsidRPr="003A6A04" w:rsidRDefault="000C5000" w:rsidP="00D51F7D">
      <w:pPr>
        <w:autoSpaceDE w:val="0"/>
        <w:autoSpaceDN w:val="0"/>
        <w:adjustRightInd w:val="0"/>
        <w:jc w:val="both"/>
        <w:rPr>
          <w:rFonts w:cs="Arial"/>
          <w:sz w:val="20"/>
        </w:rPr>
      </w:pPr>
    </w:p>
    <w:p w:rsidR="008B3E5B" w:rsidRPr="003A6A04" w:rsidRDefault="00D51F7D" w:rsidP="00D51F7D">
      <w:pPr>
        <w:autoSpaceDE w:val="0"/>
        <w:autoSpaceDN w:val="0"/>
        <w:adjustRightInd w:val="0"/>
        <w:jc w:val="both"/>
        <w:rPr>
          <w:rFonts w:cs="Arial"/>
          <w:sz w:val="20"/>
        </w:rPr>
      </w:pPr>
      <w:r w:rsidRPr="003A6A04">
        <w:rPr>
          <w:rFonts w:cs="Arial"/>
          <w:sz w:val="20"/>
        </w:rPr>
        <w:t>Kot je bilo uvodoma navedeno, sta n</w:t>
      </w:r>
      <w:r w:rsidR="008B3E5B" w:rsidRPr="003A6A04">
        <w:rPr>
          <w:rFonts w:cs="Arial"/>
          <w:sz w:val="20"/>
        </w:rPr>
        <w:t xml:space="preserve">atančna vrsta in količina blaga </w:t>
      </w:r>
      <w:r w:rsidRPr="003A6A04">
        <w:rPr>
          <w:rFonts w:cs="Arial"/>
          <w:sz w:val="20"/>
        </w:rPr>
        <w:t xml:space="preserve">v tem trenutku nedoločljivi. </w:t>
      </w:r>
      <w:r w:rsidR="00D76ECC" w:rsidRPr="003A6A04">
        <w:rPr>
          <w:rFonts w:cs="Arial"/>
          <w:sz w:val="20"/>
        </w:rPr>
        <w:t>Kot p</w:t>
      </w:r>
      <w:r w:rsidRPr="003A6A04">
        <w:rPr>
          <w:rFonts w:cs="Arial"/>
          <w:sz w:val="20"/>
        </w:rPr>
        <w:t xml:space="preserve">redmet javnega naročila </w:t>
      </w:r>
      <w:r w:rsidR="00D76ECC" w:rsidRPr="003A6A04">
        <w:rPr>
          <w:rFonts w:cs="Arial"/>
          <w:sz w:val="20"/>
        </w:rPr>
        <w:t xml:space="preserve">zato naročnik nadalje opredeljuje sprotno </w:t>
      </w:r>
      <w:r w:rsidRPr="003A6A04">
        <w:rPr>
          <w:rFonts w:cs="Arial"/>
          <w:sz w:val="20"/>
        </w:rPr>
        <w:t>nabav</w:t>
      </w:r>
      <w:r w:rsidR="00D76ECC" w:rsidRPr="003A6A04">
        <w:rPr>
          <w:rFonts w:cs="Arial"/>
          <w:sz w:val="20"/>
        </w:rPr>
        <w:t>o</w:t>
      </w:r>
      <w:r w:rsidRPr="003A6A04">
        <w:rPr>
          <w:rFonts w:cs="Arial"/>
          <w:sz w:val="20"/>
        </w:rPr>
        <w:t xml:space="preserve"> zdravil, </w:t>
      </w:r>
      <w:r w:rsidR="00D76ECC" w:rsidRPr="003A6A04">
        <w:rPr>
          <w:rFonts w:cs="Arial"/>
          <w:b/>
          <w:sz w:val="20"/>
        </w:rPr>
        <w:t xml:space="preserve">ki so </w:t>
      </w:r>
      <w:r w:rsidRPr="003A6A04">
        <w:rPr>
          <w:rFonts w:cs="Arial"/>
          <w:b/>
          <w:sz w:val="20"/>
        </w:rPr>
        <w:t>uvrščen</w:t>
      </w:r>
      <w:r w:rsidR="00D76ECC" w:rsidRPr="003A6A04">
        <w:rPr>
          <w:rFonts w:cs="Arial"/>
          <w:b/>
          <w:sz w:val="20"/>
        </w:rPr>
        <w:t>a</w:t>
      </w:r>
      <w:r w:rsidRPr="003A6A04">
        <w:rPr>
          <w:rFonts w:cs="Arial"/>
          <w:sz w:val="20"/>
        </w:rPr>
        <w:t xml:space="preserve"> v CBZ</w:t>
      </w:r>
      <w:r w:rsidR="00D76ECC" w:rsidRPr="003A6A04">
        <w:rPr>
          <w:rFonts w:cs="Arial"/>
          <w:sz w:val="20"/>
        </w:rPr>
        <w:t xml:space="preserve"> (ki je vodena na podlagi Pravilnika o centralni bazi zdravil za uporabo v humani medicini), oziroma </w:t>
      </w:r>
      <w:r w:rsidR="00D76ECC" w:rsidRPr="003A6A04">
        <w:rPr>
          <w:rFonts w:cs="Arial"/>
          <w:b/>
          <w:sz w:val="20"/>
        </w:rPr>
        <w:t>ki se bodo</w:t>
      </w:r>
      <w:r w:rsidR="00D76ECC" w:rsidRPr="003A6A04">
        <w:rPr>
          <w:rFonts w:cs="Arial"/>
          <w:sz w:val="20"/>
        </w:rPr>
        <w:t xml:space="preserve"> v obdobju trajanja tega okvirnega sporazuma uvrščala na posodobljeni seznam CBZ. </w:t>
      </w:r>
      <w:r w:rsidRPr="003A6A04">
        <w:rPr>
          <w:rFonts w:cs="Arial"/>
          <w:sz w:val="20"/>
        </w:rPr>
        <w:t xml:space="preserve"> </w:t>
      </w:r>
      <w:r w:rsidR="006F0481" w:rsidRPr="003A6A04">
        <w:rPr>
          <w:rFonts w:cs="Arial"/>
          <w:sz w:val="20"/>
        </w:rPr>
        <w:t xml:space="preserve">S tem si naročnik pridržuje pravico, da lahko v določenih, vnaprej opredeljenih primerih, predstavlja predmet tega javnega naročila tudi blago, ki v trenutku </w:t>
      </w:r>
      <w:r w:rsidR="00DF52C9" w:rsidRPr="003A6A04">
        <w:rPr>
          <w:rFonts w:cs="Arial"/>
          <w:sz w:val="20"/>
        </w:rPr>
        <w:t xml:space="preserve">priprave tega javnega naročila in </w:t>
      </w:r>
      <w:r w:rsidR="006F0481" w:rsidRPr="003A6A04">
        <w:rPr>
          <w:rFonts w:cs="Arial"/>
          <w:sz w:val="20"/>
        </w:rPr>
        <w:t xml:space="preserve">sklepanja okvirnega sporazuma, ni zajeto v predmetu JN. </w:t>
      </w:r>
    </w:p>
    <w:p w:rsidR="00D51F7D" w:rsidRPr="003A6A04" w:rsidRDefault="00D51F7D" w:rsidP="000E588D">
      <w:pPr>
        <w:pStyle w:val="BodyText22"/>
        <w:ind w:left="0"/>
        <w:rPr>
          <w:rFonts w:cs="Arial"/>
          <w:sz w:val="20"/>
          <w:lang w:val="sl-SI"/>
        </w:rPr>
      </w:pPr>
    </w:p>
    <w:p w:rsidR="00232560" w:rsidRPr="003A6A04" w:rsidRDefault="00232560" w:rsidP="00232560">
      <w:pPr>
        <w:autoSpaceDE w:val="0"/>
        <w:autoSpaceDN w:val="0"/>
        <w:adjustRightInd w:val="0"/>
        <w:jc w:val="both"/>
        <w:rPr>
          <w:rFonts w:cs="Arial"/>
          <w:sz w:val="20"/>
          <w:szCs w:val="20"/>
        </w:rPr>
      </w:pPr>
      <w:r w:rsidRPr="003A6A04">
        <w:rPr>
          <w:rFonts w:cs="Arial"/>
          <w:sz w:val="20"/>
        </w:rPr>
        <w:t xml:space="preserve">Navedene vrste in količina blaga so </w:t>
      </w:r>
      <w:r w:rsidRPr="003A6A04">
        <w:rPr>
          <w:rFonts w:cs="Arial"/>
          <w:sz w:val="20"/>
          <w:szCs w:val="20"/>
        </w:rPr>
        <w:t>okvirne za prihodnje obdobje 12 (dvanajst) mesecev. Naročnik sklepa ta okvirni sporazum za obdobje 24 (štiriindvajset) mesecev, torej za dvakratnik objavljenih količin.</w:t>
      </w:r>
    </w:p>
    <w:p w:rsidR="00232560" w:rsidRPr="003A6A04" w:rsidRDefault="00232560" w:rsidP="00232560">
      <w:pPr>
        <w:autoSpaceDE w:val="0"/>
        <w:autoSpaceDN w:val="0"/>
        <w:adjustRightInd w:val="0"/>
        <w:jc w:val="both"/>
        <w:rPr>
          <w:rFonts w:cs="Arial"/>
          <w:sz w:val="20"/>
        </w:rPr>
      </w:pPr>
      <w:r w:rsidRPr="003A6A04">
        <w:rPr>
          <w:rFonts w:cs="Arial"/>
          <w:sz w:val="20"/>
          <w:szCs w:val="20"/>
        </w:rPr>
        <w:t>Okvirne količine za naročnika niso zavezujoče, ampak ponudnikom služijo kot informacija o predvidenih bodočih dobavah.</w:t>
      </w:r>
    </w:p>
    <w:p w:rsidR="00232560" w:rsidRDefault="00232560" w:rsidP="003A6A04">
      <w:pPr>
        <w:autoSpaceDE w:val="0"/>
        <w:autoSpaceDN w:val="0"/>
        <w:jc w:val="both"/>
        <w:rPr>
          <w:rFonts w:cs="Arial"/>
          <w:sz w:val="20"/>
          <w:szCs w:val="20"/>
        </w:rPr>
      </w:pPr>
    </w:p>
    <w:p w:rsidR="00232560" w:rsidRPr="003A6A04" w:rsidRDefault="00232560" w:rsidP="00232560">
      <w:pPr>
        <w:autoSpaceDE w:val="0"/>
        <w:autoSpaceDN w:val="0"/>
        <w:jc w:val="both"/>
        <w:rPr>
          <w:rFonts w:cs="Arial"/>
          <w:sz w:val="20"/>
          <w:szCs w:val="20"/>
        </w:rPr>
      </w:pPr>
      <w:r w:rsidRPr="003A6A04">
        <w:rPr>
          <w:rFonts w:cs="Arial"/>
          <w:sz w:val="20"/>
          <w:szCs w:val="20"/>
        </w:rPr>
        <w:t xml:space="preserve">Naročnik si pridržuje opcijo podaljšanja okvirnih sporazumov z izbranimi naročniki v skladu s 1. točko 95. člena ZJN-3 za naslednje leto ali </w:t>
      </w:r>
      <w:r>
        <w:rPr>
          <w:rFonts w:cs="Arial"/>
          <w:sz w:val="20"/>
          <w:szCs w:val="20"/>
        </w:rPr>
        <w:t xml:space="preserve">največ </w:t>
      </w:r>
      <w:r w:rsidRPr="003A6A04">
        <w:rPr>
          <w:rFonts w:cs="Arial"/>
          <w:sz w:val="20"/>
          <w:szCs w:val="20"/>
        </w:rPr>
        <w:t xml:space="preserve">dve leti v primeru, </w:t>
      </w:r>
      <w:r>
        <w:rPr>
          <w:rFonts w:cs="Arial"/>
          <w:sz w:val="20"/>
          <w:szCs w:val="20"/>
        </w:rPr>
        <w:t>če</w:t>
      </w:r>
      <w:r w:rsidRPr="003A6A04">
        <w:rPr>
          <w:rFonts w:cs="Arial"/>
          <w:sz w:val="20"/>
          <w:szCs w:val="20"/>
        </w:rPr>
        <w:t xml:space="preserve"> zaradi objektivnih okoliščin pred iztekom veljavnosti okvirnih sporazumov po tem javnem naročilu še ne bodo začel</w:t>
      </w:r>
      <w:r>
        <w:rPr>
          <w:rFonts w:cs="Arial"/>
          <w:sz w:val="20"/>
          <w:szCs w:val="20"/>
        </w:rPr>
        <w:t>i</w:t>
      </w:r>
      <w:r w:rsidRPr="003A6A04">
        <w:rPr>
          <w:rFonts w:cs="Arial"/>
          <w:sz w:val="20"/>
          <w:szCs w:val="20"/>
        </w:rPr>
        <w:t xml:space="preserve"> veljati novi okvirni sporazumi po novem javnem naročilu. Predvideno podaljšanje ne spreminja splošno naravo okvirnih sporazumov o izvedbi javnega naročila. </w:t>
      </w:r>
    </w:p>
    <w:p w:rsidR="00232560" w:rsidRDefault="00232560" w:rsidP="003A6A04">
      <w:pPr>
        <w:autoSpaceDE w:val="0"/>
        <w:autoSpaceDN w:val="0"/>
        <w:jc w:val="both"/>
        <w:rPr>
          <w:rFonts w:cs="Arial"/>
          <w:sz w:val="20"/>
          <w:szCs w:val="20"/>
        </w:rPr>
      </w:pPr>
    </w:p>
    <w:p w:rsidR="003A6A04" w:rsidRPr="009A46E3" w:rsidRDefault="003A6A04" w:rsidP="003A6A04">
      <w:pPr>
        <w:autoSpaceDE w:val="0"/>
        <w:autoSpaceDN w:val="0"/>
        <w:jc w:val="both"/>
        <w:rPr>
          <w:rFonts w:cs="Arial"/>
          <w:sz w:val="20"/>
          <w:szCs w:val="20"/>
        </w:rPr>
      </w:pPr>
      <w:r w:rsidRPr="009A46E3">
        <w:rPr>
          <w:rFonts w:cs="Arial"/>
          <w:sz w:val="20"/>
          <w:szCs w:val="20"/>
        </w:rPr>
        <w:t>V primeru, da naročnik ne bi imel zagotovljenih finančnih sredstev oz. bi imel potrjen nižji znesek, izbrani ponudnik ne more terjati od naročnika izpolnitev obveznosti v višini iz njegove ponudbe.</w:t>
      </w:r>
    </w:p>
    <w:p w:rsidR="003A6A04" w:rsidRPr="009A46E3" w:rsidRDefault="003A6A04" w:rsidP="003A6A04">
      <w:pPr>
        <w:autoSpaceDE w:val="0"/>
        <w:autoSpaceDN w:val="0"/>
        <w:jc w:val="both"/>
        <w:rPr>
          <w:rFonts w:cs="Arial"/>
          <w:sz w:val="20"/>
          <w:szCs w:val="20"/>
        </w:rPr>
      </w:pPr>
    </w:p>
    <w:p w:rsidR="003A6A04" w:rsidRDefault="003A6A04" w:rsidP="003A6A04">
      <w:pPr>
        <w:autoSpaceDE w:val="0"/>
        <w:autoSpaceDN w:val="0"/>
        <w:jc w:val="both"/>
      </w:pPr>
      <w:r w:rsidRPr="009A46E3">
        <w:rPr>
          <w:rFonts w:cs="Arial"/>
          <w:sz w:val="20"/>
          <w:szCs w:val="20"/>
        </w:rPr>
        <w:t>V primeru, da bo za predmetno javno naročilo izvedeno skupn</w:t>
      </w:r>
      <w:r>
        <w:rPr>
          <w:rFonts w:cs="Arial"/>
          <w:sz w:val="20"/>
          <w:szCs w:val="20"/>
        </w:rPr>
        <w:t>o</w:t>
      </w:r>
      <w:r w:rsidRPr="009A46E3">
        <w:rPr>
          <w:rFonts w:cs="Arial"/>
          <w:sz w:val="20"/>
          <w:szCs w:val="20"/>
        </w:rPr>
        <w:t xml:space="preserve"> javno naročilo za javne zdravstvene zavode – bolnišnice, ki so tudi predmet tega javnega razpisa, </w:t>
      </w:r>
      <w:r>
        <w:rPr>
          <w:rFonts w:cs="Arial"/>
          <w:sz w:val="20"/>
          <w:szCs w:val="20"/>
        </w:rPr>
        <w:t xml:space="preserve">in </w:t>
      </w:r>
      <w:r w:rsidRPr="009A46E3">
        <w:rPr>
          <w:rFonts w:cs="Arial"/>
          <w:sz w:val="20"/>
          <w:szCs w:val="20"/>
        </w:rPr>
        <w:t xml:space="preserve">bo naročnik </w:t>
      </w:r>
      <w:r>
        <w:rPr>
          <w:rFonts w:cs="Arial"/>
          <w:sz w:val="20"/>
          <w:szCs w:val="20"/>
        </w:rPr>
        <w:t xml:space="preserve">pristopil ali bo </w:t>
      </w:r>
      <w:r w:rsidRPr="009A46E3">
        <w:rPr>
          <w:rFonts w:cs="Arial"/>
          <w:sz w:val="20"/>
          <w:szCs w:val="20"/>
        </w:rPr>
        <w:t>zavezan pristopiti k skupnemu javnemu naročilu</w:t>
      </w:r>
      <w:r>
        <w:rPr>
          <w:rFonts w:cs="Arial"/>
          <w:sz w:val="20"/>
          <w:szCs w:val="20"/>
        </w:rPr>
        <w:t xml:space="preserve">, </w:t>
      </w:r>
      <w:r w:rsidRPr="009A46E3">
        <w:rPr>
          <w:rFonts w:cs="Arial"/>
          <w:sz w:val="20"/>
          <w:szCs w:val="20"/>
        </w:rPr>
        <w:t>bo po tem razpisu dobavljal le tiste artikle, ki ne bodo predmet skupnega javnega naročila in/ali bodo cenovno ugodnejši od cen doseženi</w:t>
      </w:r>
      <w:r>
        <w:rPr>
          <w:rFonts w:cs="Arial"/>
          <w:sz w:val="20"/>
          <w:szCs w:val="20"/>
        </w:rPr>
        <w:t>h</w:t>
      </w:r>
      <w:r w:rsidRPr="009A46E3">
        <w:rPr>
          <w:rFonts w:cs="Arial"/>
          <w:sz w:val="20"/>
          <w:szCs w:val="20"/>
        </w:rPr>
        <w:t xml:space="preserve"> na skupnem javnem </w:t>
      </w:r>
      <w:r w:rsidRPr="00E60C1B">
        <w:rPr>
          <w:rFonts w:cs="Arial"/>
          <w:sz w:val="20"/>
          <w:szCs w:val="20"/>
        </w:rPr>
        <w:t>naročilu</w:t>
      </w:r>
      <w:r w:rsidRPr="00E60C1B">
        <w:t>.</w:t>
      </w:r>
    </w:p>
    <w:p w:rsidR="003A6A04" w:rsidRPr="00F52292" w:rsidRDefault="003A6A04" w:rsidP="003A6A04">
      <w:pPr>
        <w:rPr>
          <w:rFonts w:cs="Arial"/>
          <w:sz w:val="20"/>
          <w:szCs w:val="20"/>
        </w:rPr>
      </w:pPr>
    </w:p>
    <w:p w:rsidR="002227B6" w:rsidRDefault="002227B6" w:rsidP="00BF661F">
      <w:pPr>
        <w:autoSpaceDE w:val="0"/>
        <w:autoSpaceDN w:val="0"/>
        <w:adjustRightInd w:val="0"/>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2227B6" w:rsidRDefault="000E588D" w:rsidP="000E588D">
      <w:pPr>
        <w:autoSpaceDE w:val="0"/>
        <w:autoSpaceDN w:val="0"/>
        <w:adjustRightInd w:val="0"/>
        <w:jc w:val="both"/>
        <w:rPr>
          <w:rFonts w:cs="Arial"/>
          <w:sz w:val="20"/>
          <w:szCs w:val="20"/>
        </w:rPr>
      </w:pPr>
      <w:r w:rsidRPr="002471BF">
        <w:rPr>
          <w:rFonts w:cs="Arial"/>
          <w:sz w:val="20"/>
          <w:szCs w:val="20"/>
        </w:rPr>
        <w:t xml:space="preserve">V skladu z </w:t>
      </w:r>
      <w:r w:rsidR="00F653A8">
        <w:rPr>
          <w:rFonts w:cs="Arial"/>
          <w:sz w:val="20"/>
          <w:szCs w:val="20"/>
        </w:rPr>
        <w:t>ZJN-3</w:t>
      </w:r>
      <w:r w:rsidRPr="002471BF">
        <w:rPr>
          <w:rFonts w:cs="Arial"/>
          <w:sz w:val="20"/>
          <w:szCs w:val="20"/>
        </w:rPr>
        <w:t xml:space="preserve"> se glede na ocenjeno vrednost izvede  odprti postopek (40. člen ZJN-3) s sklenitvijo </w:t>
      </w:r>
      <w:r w:rsidR="00D76ECC">
        <w:rPr>
          <w:rFonts w:cs="Arial"/>
          <w:sz w:val="20"/>
          <w:szCs w:val="20"/>
        </w:rPr>
        <w:t>okvirnega sporazuma</w:t>
      </w:r>
      <w:r w:rsidRPr="002471BF">
        <w:rPr>
          <w:rFonts w:cs="Arial"/>
          <w:sz w:val="20"/>
          <w:szCs w:val="20"/>
        </w:rPr>
        <w:t xml:space="preserv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006F0481">
        <w:rPr>
          <w:rFonts w:cs="Arial"/>
          <w:sz w:val="20"/>
          <w:szCs w:val="20"/>
        </w:rPr>
        <w:t xml:space="preserve">) let (48. člen </w:t>
      </w:r>
      <w:r w:rsidR="00F653A8">
        <w:rPr>
          <w:rFonts w:cs="Arial"/>
          <w:sz w:val="20"/>
          <w:szCs w:val="20"/>
        </w:rPr>
        <w:t>ZJN-3</w:t>
      </w:r>
      <w:r w:rsidR="006F0481">
        <w:rPr>
          <w:rFonts w:cs="Arial"/>
          <w:sz w:val="20"/>
          <w:szCs w:val="20"/>
        </w:rPr>
        <w:t>)</w:t>
      </w:r>
      <w:r w:rsidR="002227B6">
        <w:rPr>
          <w:rFonts w:cs="Arial"/>
          <w:sz w:val="20"/>
          <w:szCs w:val="20"/>
        </w:rPr>
        <w:t>.</w:t>
      </w:r>
    </w:p>
    <w:p w:rsidR="000E588D" w:rsidRPr="002471BF" w:rsidRDefault="000E588D" w:rsidP="000E588D">
      <w:pPr>
        <w:autoSpaceDE w:val="0"/>
        <w:autoSpaceDN w:val="0"/>
        <w:adjustRightInd w:val="0"/>
        <w:jc w:val="both"/>
        <w:rPr>
          <w:rFonts w:cs="Arial"/>
          <w:sz w:val="20"/>
          <w:szCs w:val="20"/>
        </w:rPr>
      </w:pPr>
    </w:p>
    <w:p w:rsidR="008B4DBA" w:rsidRPr="002227B6" w:rsidRDefault="00D76ECC" w:rsidP="008B4DBA">
      <w:pPr>
        <w:jc w:val="both"/>
        <w:rPr>
          <w:rFonts w:cs="Arial"/>
          <w:sz w:val="20"/>
          <w:szCs w:val="20"/>
        </w:rPr>
      </w:pPr>
      <w:r w:rsidRPr="002227B6">
        <w:rPr>
          <w:rFonts w:cs="Arial"/>
          <w:sz w:val="20"/>
          <w:szCs w:val="20"/>
        </w:rPr>
        <w:t xml:space="preserve">Naročnik bo z vsemi ponudniki, ki bodo oddali </w:t>
      </w:r>
      <w:r w:rsidR="009F07DE" w:rsidRPr="002227B6">
        <w:rPr>
          <w:rFonts w:cs="Arial"/>
          <w:sz w:val="20"/>
          <w:szCs w:val="20"/>
        </w:rPr>
        <w:t>dopustn</w:t>
      </w:r>
      <w:r w:rsidRPr="002227B6">
        <w:rPr>
          <w:rFonts w:cs="Arial"/>
          <w:sz w:val="20"/>
          <w:szCs w:val="20"/>
        </w:rPr>
        <w:t xml:space="preserve">o ponudbo, sklenil okvirni sporazum </w:t>
      </w:r>
      <w:r w:rsidR="008B4DBA" w:rsidRPr="002227B6">
        <w:rPr>
          <w:rFonts w:cs="Arial"/>
          <w:sz w:val="20"/>
          <w:szCs w:val="20"/>
        </w:rPr>
        <w:t xml:space="preserve">za obdobje naslednjih 2 (dveh) let, blago pa bo v celotnem pogodbenem obdobju naročal pri </w:t>
      </w:r>
      <w:r w:rsidR="008B4DBA" w:rsidRPr="002227B6">
        <w:rPr>
          <w:rFonts w:cs="Arial"/>
          <w:b/>
          <w:sz w:val="20"/>
          <w:szCs w:val="20"/>
        </w:rPr>
        <w:t>najugodnejših</w:t>
      </w:r>
      <w:r w:rsidR="008B4DBA" w:rsidRPr="002227B6">
        <w:rPr>
          <w:rFonts w:cs="Arial"/>
          <w:sz w:val="20"/>
          <w:szCs w:val="20"/>
        </w:rPr>
        <w:t xml:space="preserve"> oziroma </w:t>
      </w:r>
      <w:r w:rsidR="008B4DBA" w:rsidRPr="002227B6">
        <w:rPr>
          <w:rFonts w:cs="Arial"/>
          <w:b/>
          <w:sz w:val="20"/>
          <w:szCs w:val="20"/>
        </w:rPr>
        <w:t>prvouvrščenih</w:t>
      </w:r>
      <w:r w:rsidR="008B4DBA" w:rsidRPr="002227B6">
        <w:rPr>
          <w:rFonts w:cs="Arial"/>
          <w:sz w:val="20"/>
          <w:szCs w:val="20"/>
        </w:rPr>
        <w:t xml:space="preserve"> strankah okvirnega sporazuma, torej teh, ki bodo za posamezno blago ponudile največji popust oziroma najugodnejšo ceno v skladu z merili.</w:t>
      </w:r>
    </w:p>
    <w:p w:rsidR="008B4DBA" w:rsidRPr="002227B6" w:rsidRDefault="008B4DBA" w:rsidP="008B4DBA">
      <w:pPr>
        <w:jc w:val="both"/>
        <w:rPr>
          <w:rFonts w:cs="Arial"/>
          <w:sz w:val="20"/>
          <w:szCs w:val="20"/>
        </w:rPr>
      </w:pPr>
      <w:r w:rsidRPr="002227B6">
        <w:rPr>
          <w:rFonts w:cs="Arial"/>
          <w:sz w:val="20"/>
          <w:szCs w:val="20"/>
        </w:rPr>
        <w:t>Naročnik v primeru nedoseganja predvidenih količin ne nosi nikakršne odgovornosti do dobaviteljev. V kolikor dobavitelj ni najugodnejša stranka podpisnica okvirnega sporazuma in bo najugodnejša prvouvrščena stranka zagotovila naročniku vso blago in potrebne količine, naročnik drugo</w:t>
      </w:r>
      <w:r w:rsidR="00040E27" w:rsidRPr="002227B6">
        <w:rPr>
          <w:rFonts w:cs="Arial"/>
          <w:sz w:val="20"/>
          <w:szCs w:val="20"/>
        </w:rPr>
        <w:t xml:space="preserve"> </w:t>
      </w:r>
      <w:r w:rsidRPr="002227B6">
        <w:rPr>
          <w:rFonts w:cs="Arial"/>
          <w:sz w:val="20"/>
          <w:szCs w:val="20"/>
        </w:rPr>
        <w:t>uvrščeni (in nadalje tretje, četrto….uvrščeni) stranki v celotnem obdobju ne bo oddal naročila.</w:t>
      </w:r>
    </w:p>
    <w:p w:rsidR="00D76ECC" w:rsidRPr="008B4DBA" w:rsidRDefault="00D76ECC" w:rsidP="008B4DBA">
      <w:pPr>
        <w:jc w:val="both"/>
        <w:rPr>
          <w:rFonts w:cs="Arial"/>
          <w:color w:val="0070C0"/>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lastRenderedPageBreak/>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7"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8"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9"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0"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1"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2"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3"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w:t>
      </w:r>
      <w:r w:rsidR="009752BD">
        <w:rPr>
          <w:rFonts w:cs="Arial"/>
          <w:sz w:val="20"/>
          <w:szCs w:val="20"/>
        </w:rPr>
        <w:t>,</w:t>
      </w:r>
      <w:r w:rsidRPr="000002E8">
        <w:rPr>
          <w:rFonts w:cs="Arial"/>
          <w:sz w:val="20"/>
          <w:szCs w:val="20"/>
        </w:rPr>
        <w:t xml:space="preserve">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F378BB" w:rsidRPr="00F52292" w:rsidRDefault="00F378BB" w:rsidP="00623401">
      <w:pPr>
        <w:jc w:val="both"/>
        <w:rPr>
          <w:rFonts w:cs="Arial"/>
          <w:sz w:val="20"/>
          <w:szCs w:val="20"/>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4"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623401" w:rsidRPr="00F52292" w:rsidRDefault="00623401" w:rsidP="00623401">
      <w:pPr>
        <w:jc w:val="both"/>
        <w:rPr>
          <w:rFonts w:cs="Arial"/>
          <w:sz w:val="20"/>
          <w:szCs w:val="20"/>
        </w:rPr>
      </w:pPr>
    </w:p>
    <w:p w:rsidR="002227B6" w:rsidRPr="00F52292" w:rsidRDefault="00623401" w:rsidP="002227B6">
      <w:pPr>
        <w:pStyle w:val="BodyText22"/>
        <w:ind w:left="0"/>
        <w:jc w:val="left"/>
        <w:rPr>
          <w:rFonts w:cs="Arial"/>
          <w:sz w:val="20"/>
        </w:rPr>
      </w:pPr>
      <w:r w:rsidRPr="00F52292">
        <w:rPr>
          <w:rFonts w:cs="Arial"/>
          <w:sz w:val="20"/>
        </w:rPr>
        <w:t>Kontaktna oseba s strani naročnika je  Mateja Gornik, univ.</w:t>
      </w:r>
      <w:r w:rsidR="002227B6">
        <w:rPr>
          <w:rFonts w:cs="Arial"/>
          <w:sz w:val="20"/>
        </w:rPr>
        <w:t xml:space="preserve"> </w:t>
      </w:r>
      <w:r w:rsidRPr="00F52292">
        <w:rPr>
          <w:rFonts w:cs="Arial"/>
          <w:sz w:val="20"/>
        </w:rPr>
        <w:t>dipl.</w:t>
      </w:r>
      <w:r w:rsidR="002227B6">
        <w:rPr>
          <w:rFonts w:cs="Arial"/>
          <w:sz w:val="20"/>
        </w:rPr>
        <w:t xml:space="preserve"> </w:t>
      </w:r>
      <w:r w:rsidRPr="00F52292">
        <w:rPr>
          <w:rFonts w:cs="Arial"/>
          <w:sz w:val="20"/>
        </w:rPr>
        <w:t xml:space="preserve">ekon., telefon : 02 88 23 425;   </w:t>
      </w:r>
    </w:p>
    <w:p w:rsidR="00623401" w:rsidRPr="00F52292" w:rsidRDefault="002227B6" w:rsidP="00623401">
      <w:pPr>
        <w:pStyle w:val="BodyText22"/>
        <w:ind w:left="0"/>
        <w:jc w:val="left"/>
        <w:rPr>
          <w:rFonts w:cs="Arial"/>
          <w:sz w:val="20"/>
        </w:rPr>
      </w:pPr>
      <w:r>
        <w:rPr>
          <w:rFonts w:cs="Arial"/>
          <w:sz w:val="20"/>
        </w:rPr>
        <w:t>e</w:t>
      </w:r>
      <w:r w:rsidR="00623401" w:rsidRPr="00F52292">
        <w:rPr>
          <w:rFonts w:cs="Arial"/>
          <w:sz w:val="20"/>
        </w:rPr>
        <w:t xml:space="preserve">-pošta : </w:t>
      </w:r>
      <w:hyperlink r:id="rId15" w:history="1">
        <w:r w:rsidR="00623401" w:rsidRPr="00F52292">
          <w:rPr>
            <w:rFonts w:cs="Arial"/>
            <w:sz w:val="20"/>
          </w:rPr>
          <w:t>mateja.gornik@sb-sg.si</w:t>
        </w:r>
      </w:hyperlink>
      <w:r w:rsidR="00623401" w:rsidRPr="00F52292">
        <w:rPr>
          <w:rFonts w:cs="Arial"/>
          <w:sz w:val="20"/>
        </w:rPr>
        <w:t>.</w:t>
      </w:r>
      <w:r>
        <w:rPr>
          <w:rFonts w:cs="Arial"/>
          <w:sz w:val="20"/>
        </w:rPr>
        <w:t xml:space="preserve"> Za tehnično pomoč pri pripravi ponudb je na voljo Katja Repolusk, lekarna, telefon 02 88 23 559, e-pošta katja.repolusk@sb-sg.si. </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C43C99" w:rsidP="00623401">
      <w:pPr>
        <w:pStyle w:val="BodyText22"/>
        <w:ind w:left="0"/>
        <w:jc w:val="right"/>
        <w:rPr>
          <w:rFonts w:cs="Arial"/>
          <w:sz w:val="20"/>
        </w:rPr>
      </w:pPr>
      <w:r>
        <w:rPr>
          <w:rFonts w:cs="Arial"/>
          <w:sz w:val="20"/>
        </w:rPr>
        <w:t>Direktor</w:t>
      </w:r>
      <w:r w:rsidR="00623401" w:rsidRPr="00F52292">
        <w:rPr>
          <w:rFonts w:cs="Arial"/>
          <w:sz w:val="20"/>
        </w:rPr>
        <w:t xml:space="preserve"> naročnika:</w:t>
      </w:r>
    </w:p>
    <w:p w:rsidR="00623401" w:rsidRDefault="00623401" w:rsidP="00623401">
      <w:pPr>
        <w:pStyle w:val="BodyText22"/>
        <w:ind w:left="0"/>
        <w:jc w:val="right"/>
        <w:rPr>
          <w:rFonts w:cs="Arial"/>
          <w:sz w:val="20"/>
        </w:rPr>
      </w:pPr>
      <w:r w:rsidRPr="00F52292">
        <w:rPr>
          <w:rFonts w:cs="Arial"/>
          <w:sz w:val="20"/>
        </w:rPr>
        <w:t xml:space="preserve">                                                                                                                    </w:t>
      </w:r>
      <w:r w:rsidR="00C43C99">
        <w:rPr>
          <w:rFonts w:cs="Arial"/>
          <w:sz w:val="20"/>
        </w:rPr>
        <w:t>Vladimir Topler, dr.med.</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58209E">
      <w:pPr>
        <w:widowControl w:val="0"/>
        <w:numPr>
          <w:ilvl w:val="3"/>
          <w:numId w:val="9"/>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58209E">
      <w:pPr>
        <w:widowControl w:val="0"/>
        <w:numPr>
          <w:ilvl w:val="0"/>
          <w:numId w:val="10"/>
        </w:numPr>
        <w:jc w:val="both"/>
        <w:rPr>
          <w:rFonts w:cs="Arial"/>
          <w:sz w:val="20"/>
          <w:szCs w:val="20"/>
        </w:rPr>
      </w:pPr>
      <w:r w:rsidRPr="00F52292">
        <w:rPr>
          <w:rFonts w:cs="Arial"/>
          <w:sz w:val="20"/>
          <w:szCs w:val="20"/>
        </w:rPr>
        <w:t xml:space="preserve">Zakon o javnem naročanju </w:t>
      </w:r>
      <w:r w:rsidRPr="006F4D54">
        <w:rPr>
          <w:rFonts w:cs="Arial"/>
          <w:b/>
          <w:sz w:val="20"/>
          <w:szCs w:val="20"/>
        </w:rPr>
        <w:t>(</w:t>
      </w:r>
      <w:r w:rsidR="00F653A8">
        <w:rPr>
          <w:rFonts w:cs="Arial"/>
          <w:b/>
          <w:sz w:val="20"/>
          <w:szCs w:val="20"/>
        </w:rPr>
        <w:t>ZJN-3</w:t>
      </w:r>
      <w:r w:rsidRPr="006F4D54">
        <w:rPr>
          <w:rFonts w:cs="Arial"/>
          <w:b/>
          <w:sz w:val="20"/>
          <w:szCs w:val="20"/>
        </w:rPr>
        <w:t>),</w:t>
      </w:r>
      <w:r w:rsidRPr="00F52292">
        <w:rPr>
          <w:rFonts w:cs="Arial"/>
          <w:sz w:val="20"/>
          <w:szCs w:val="20"/>
        </w:rPr>
        <w:t xml:space="preserve"> </w:t>
      </w:r>
    </w:p>
    <w:p w:rsidR="00623401" w:rsidRPr="00F52292" w:rsidRDefault="00623401" w:rsidP="0058209E">
      <w:pPr>
        <w:widowControl w:val="0"/>
        <w:numPr>
          <w:ilvl w:val="0"/>
          <w:numId w:val="10"/>
        </w:numPr>
        <w:jc w:val="both"/>
        <w:rPr>
          <w:rFonts w:cs="Arial"/>
          <w:sz w:val="20"/>
          <w:szCs w:val="20"/>
        </w:rPr>
      </w:pPr>
      <w:r w:rsidRPr="00F52292">
        <w:rPr>
          <w:rFonts w:cs="Arial"/>
          <w:sz w:val="20"/>
          <w:szCs w:val="20"/>
        </w:rPr>
        <w:t>Zakon o pravnem varstvu v postopkih javnega naročanje (ZPVPJN)</w:t>
      </w:r>
    </w:p>
    <w:p w:rsidR="0089146C" w:rsidRDefault="0089146C" w:rsidP="008B3E5B">
      <w:pPr>
        <w:widowControl w:val="0"/>
        <w:numPr>
          <w:ilvl w:val="0"/>
          <w:numId w:val="10"/>
        </w:numPr>
        <w:jc w:val="both"/>
        <w:rPr>
          <w:rFonts w:cs="Arial"/>
          <w:sz w:val="20"/>
          <w:szCs w:val="20"/>
        </w:rPr>
      </w:pPr>
      <w:r>
        <w:rPr>
          <w:rFonts w:cs="Arial"/>
          <w:sz w:val="20"/>
          <w:szCs w:val="20"/>
        </w:rPr>
        <w:t>o</w:t>
      </w:r>
      <w:r w:rsidR="00623401" w:rsidRPr="0089146C">
        <w:rPr>
          <w:rFonts w:cs="Arial"/>
          <w:sz w:val="20"/>
          <w:szCs w:val="20"/>
        </w:rPr>
        <w:t>stala zakonodaja, ki se nanaša na postopke javnega naročanja</w:t>
      </w:r>
      <w:r w:rsidRPr="0089146C">
        <w:rPr>
          <w:rFonts w:cs="Arial"/>
          <w:sz w:val="20"/>
          <w:szCs w:val="20"/>
        </w:rPr>
        <w:t xml:space="preserve"> in predmet javnega naročila</w:t>
      </w:r>
    </w:p>
    <w:p w:rsidR="0089146C" w:rsidRDefault="0089146C" w:rsidP="0089146C">
      <w:pPr>
        <w:widowControl w:val="0"/>
        <w:ind w:left="1429"/>
        <w:jc w:val="both"/>
        <w:rPr>
          <w:rFonts w:cs="Arial"/>
          <w:sz w:val="20"/>
          <w:szCs w:val="20"/>
        </w:rPr>
      </w:pPr>
    </w:p>
    <w:p w:rsidR="00623401" w:rsidRPr="0089146C" w:rsidRDefault="00623401" w:rsidP="0089146C">
      <w:pPr>
        <w:widowControl w:val="0"/>
        <w:jc w:val="both"/>
        <w:rPr>
          <w:rFonts w:cs="Arial"/>
          <w:sz w:val="20"/>
          <w:szCs w:val="20"/>
        </w:rPr>
      </w:pPr>
      <w:r w:rsidRPr="0089146C">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F378BB" w:rsidRPr="00605F26" w:rsidRDefault="00F378BB" w:rsidP="00F378BB">
      <w:pPr>
        <w:jc w:val="both"/>
        <w:rPr>
          <w:rFonts w:cs="Arial"/>
          <w:sz w:val="20"/>
          <w:szCs w:val="20"/>
        </w:rPr>
      </w:pPr>
      <w:r w:rsidRPr="00605F26">
        <w:rPr>
          <w:rFonts w:cs="Arial"/>
          <w:sz w:val="20"/>
          <w:szCs w:val="20"/>
        </w:rPr>
        <w:t xml:space="preserve">Razpisna dokumentacija za pripravo ponudbe je ponudnikom na voljo  brezplačno in je dostopna na  Uradnem listu RS - Portal javnih naročil </w:t>
      </w:r>
      <w:r w:rsidRPr="00605F26">
        <w:rPr>
          <w:rFonts w:cs="Arial"/>
          <w:color w:val="0000FF"/>
          <w:sz w:val="20"/>
          <w:szCs w:val="20"/>
        </w:rPr>
        <w:t>(</w:t>
      </w:r>
      <w:hyperlink r:id="rId16" w:history="1">
        <w:r w:rsidRPr="00605F26">
          <w:rPr>
            <w:rFonts w:cs="Arial"/>
            <w:color w:val="0000FF"/>
            <w:sz w:val="20"/>
            <w:szCs w:val="20"/>
          </w:rPr>
          <w:t>http://www.enarocanje.si</w:t>
        </w:r>
      </w:hyperlink>
      <w:r w:rsidRPr="00605F26">
        <w:rPr>
          <w:rFonts w:cs="Arial"/>
          <w:color w:val="0000FF"/>
          <w:sz w:val="20"/>
          <w:szCs w:val="20"/>
        </w:rPr>
        <w:t>).</w:t>
      </w:r>
    </w:p>
    <w:p w:rsidR="00F378BB" w:rsidRDefault="00F378BB" w:rsidP="00F378BB">
      <w:pPr>
        <w:rPr>
          <w:rFonts w:ascii="Times New Roman" w:hAnsi="Times New Roman"/>
        </w:rPr>
      </w:pPr>
    </w:p>
    <w:p w:rsidR="00F378BB" w:rsidRPr="0055634F" w:rsidRDefault="00F378BB" w:rsidP="00F378BB">
      <w:pPr>
        <w:jc w:val="both"/>
        <w:rPr>
          <w:rFonts w:cs="Arial"/>
        </w:rPr>
      </w:pPr>
      <w:r w:rsidRPr="0055634F">
        <w:rPr>
          <w:rFonts w:cs="Arial"/>
          <w:sz w:val="20"/>
          <w:szCs w:val="20"/>
        </w:rPr>
        <w:t xml:space="preserve">Dostop do povezave za oddajo elektronske ponudbe v tem postopku javnega naročila je </w:t>
      </w:r>
      <w:r>
        <w:rPr>
          <w:rFonts w:cs="Arial"/>
          <w:sz w:val="20"/>
          <w:szCs w:val="20"/>
        </w:rPr>
        <w:t>objavljen na portalu javnih naročil in portalu ejn.</w:t>
      </w:r>
    </w:p>
    <w:p w:rsidR="00F378BB" w:rsidRDefault="00F378BB" w:rsidP="00F378BB">
      <w:pPr>
        <w:jc w:val="both"/>
        <w:rPr>
          <w:rFonts w:cs="Arial"/>
          <w:sz w:val="20"/>
          <w:szCs w:val="20"/>
        </w:rPr>
      </w:pPr>
    </w:p>
    <w:p w:rsidR="003D2D75" w:rsidRPr="00BF2999" w:rsidRDefault="003D2D75" w:rsidP="003D2D75">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programa GoSoft</w:t>
      </w:r>
      <w:r w:rsidRPr="00BF2999">
        <w:rPr>
          <w:sz w:val="20"/>
          <w:szCs w:val="20"/>
        </w:rPr>
        <w:t>:</w:t>
      </w:r>
    </w:p>
    <w:p w:rsidR="003D2D75" w:rsidRPr="00473689" w:rsidRDefault="00EE5B88" w:rsidP="003D2D75">
      <w:pPr>
        <w:jc w:val="both"/>
        <w:rPr>
          <w:rFonts w:cs="Arial"/>
          <w:i/>
          <w:color w:val="0000FF"/>
          <w:sz w:val="20"/>
          <w:szCs w:val="20"/>
          <w:u w:val="single"/>
        </w:rPr>
      </w:pPr>
      <w:hyperlink r:id="rId17" w:history="1">
        <w:r w:rsidR="003D2D75" w:rsidRPr="00473689">
          <w:rPr>
            <w:i/>
            <w:color w:val="0000FF"/>
            <w:sz w:val="20"/>
            <w:szCs w:val="20"/>
            <w:u w:val="single"/>
          </w:rPr>
          <w:t>https://javnanarocila.sb-sg.si/gosoftweb/</w:t>
        </w:r>
      </w:hyperlink>
    </w:p>
    <w:p w:rsidR="003D2D75" w:rsidRDefault="003D2D75" w:rsidP="003D2D75">
      <w:pPr>
        <w:pStyle w:val="bodytext220"/>
        <w:ind w:left="0"/>
        <w:rPr>
          <w:sz w:val="20"/>
          <w:szCs w:val="20"/>
        </w:rPr>
      </w:pPr>
    </w:p>
    <w:p w:rsidR="003D2D75" w:rsidRPr="00A870D3" w:rsidRDefault="003D2D75" w:rsidP="003D2D75">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r w:rsidRPr="00860A57">
        <w:rPr>
          <w:rFonts w:cs="Arial"/>
          <w:i/>
          <w:sz w:val="20"/>
          <w:lang w:val="sl-SI"/>
        </w:rPr>
        <w:t>GoSoft</w:t>
      </w:r>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aplikacije GoSoft</w:t>
      </w:r>
      <w:r>
        <w:rPr>
          <w:rFonts w:cs="Arial"/>
          <w:sz w:val="20"/>
          <w:lang w:val="sl-SI"/>
        </w:rPr>
        <w:t xml:space="preserve"> so sestavni del te razpisne dokumentacije – poglavje V.</w:t>
      </w:r>
    </w:p>
    <w:p w:rsidR="003D2D75" w:rsidRPr="00BF2999" w:rsidRDefault="003D2D75" w:rsidP="003D2D75">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F8377E">
        <w:rPr>
          <w:rFonts w:ascii="Arial" w:hAnsi="Arial" w:cs="Arial"/>
          <w:sz w:val="20"/>
        </w:rPr>
        <w:t xml:space="preserve">Zdravila in raztopine za izpiranje </w:t>
      </w:r>
      <w:r w:rsidR="003D3CF5">
        <w:rPr>
          <w:rFonts w:ascii="Arial" w:hAnsi="Arial" w:cs="Arial"/>
          <w:sz w:val="20"/>
        </w:rPr>
        <w:t>2</w:t>
      </w:r>
      <w:r w:rsidR="00F8377E">
        <w:rPr>
          <w:rFonts w:ascii="Arial" w:hAnsi="Arial" w:cs="Arial"/>
          <w:sz w:val="20"/>
        </w:rPr>
        <w:t xml:space="preserve">. del, </w:t>
      </w:r>
      <w:r w:rsidRPr="00EA2418">
        <w:rPr>
          <w:rFonts w:ascii="Arial" w:hAnsi="Arial" w:cs="Arial"/>
          <w:sz w:val="20"/>
        </w:rPr>
        <w:t xml:space="preserve">  je </w:t>
      </w:r>
      <w:r>
        <w:rPr>
          <w:rFonts w:ascii="Arial" w:hAnsi="Arial" w:cs="Arial"/>
          <w:sz w:val="20"/>
        </w:rPr>
        <w:t>JN</w:t>
      </w:r>
      <w:r w:rsidR="003D3CF5">
        <w:rPr>
          <w:rFonts w:ascii="Arial" w:hAnsi="Arial" w:cs="Arial"/>
          <w:sz w:val="20"/>
        </w:rPr>
        <w:t>40</w:t>
      </w:r>
      <w:r>
        <w:rPr>
          <w:rFonts w:ascii="Arial" w:hAnsi="Arial" w:cs="Arial"/>
          <w:sz w:val="20"/>
        </w:rPr>
        <w:t>/2024</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3D2D75" w:rsidRPr="005C4C53" w:rsidRDefault="003D2D75" w:rsidP="003D2D75">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r w:rsidRPr="00860A57">
        <w:rPr>
          <w:rFonts w:ascii="Arial" w:hAnsi="Arial" w:cs="Arial"/>
          <w:i/>
          <w:sz w:val="20"/>
        </w:rPr>
        <w:t>GoSoft</w:t>
      </w:r>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3D2D75" w:rsidRPr="00E60C1B" w:rsidRDefault="003D2D75" w:rsidP="003D2D75">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00F8377E">
        <w:rPr>
          <w:rFonts w:ascii="Arial" w:hAnsi="Arial" w:cs="Arial"/>
          <w:i/>
          <w:color w:val="0000FF"/>
          <w:sz w:val="20"/>
          <w:u w:val="single"/>
        </w:rPr>
        <w:t>katja.repolusk@sb-sg.si.</w:t>
      </w:r>
      <w:r>
        <w:rPr>
          <w:rFonts w:ascii="Arial" w:hAnsi="Arial" w:cs="Arial"/>
          <w:i/>
          <w:color w:val="0000FF"/>
          <w:sz w:val="20"/>
          <w:u w:val="single"/>
        </w:rPr>
        <w:t xml:space="preserve"> </w:t>
      </w:r>
    </w:p>
    <w:p w:rsidR="003D2D75" w:rsidRPr="005C4C53" w:rsidRDefault="003D2D75" w:rsidP="003D2D75">
      <w:pPr>
        <w:pStyle w:val="Telobesedila"/>
        <w:rPr>
          <w:rFonts w:ascii="Arial" w:hAnsi="Arial" w:cs="Arial"/>
          <w:sz w:val="20"/>
        </w:rPr>
      </w:pPr>
      <w:r w:rsidRPr="00E60C1B">
        <w:rPr>
          <w:rFonts w:ascii="Arial" w:hAnsi="Arial" w:cs="Arial"/>
          <w:sz w:val="20"/>
        </w:rPr>
        <w:t>Naročnik bo zainteresiranim udeležencem posredoval uporabniška imena in gesla po</w:t>
      </w:r>
      <w:r w:rsidRPr="005C4C53">
        <w:rPr>
          <w:rFonts w:ascii="Arial" w:hAnsi="Arial" w:cs="Arial"/>
          <w:sz w:val="20"/>
        </w:rPr>
        <w:t xml:space="preserve"> elektronski pošti </w:t>
      </w:r>
      <w:r>
        <w:rPr>
          <w:rFonts w:ascii="Arial" w:hAnsi="Arial" w:cs="Arial"/>
          <w:sz w:val="20"/>
        </w:rPr>
        <w:t>najkasneje</w:t>
      </w:r>
      <w:r w:rsidRPr="005C4C53">
        <w:rPr>
          <w:rFonts w:ascii="Arial" w:hAnsi="Arial" w:cs="Arial"/>
          <w:sz w:val="20"/>
        </w:rPr>
        <w:t xml:space="preserve"> v roku </w:t>
      </w:r>
      <w:r>
        <w:rPr>
          <w:rFonts w:ascii="Arial" w:hAnsi="Arial" w:cs="Arial"/>
          <w:sz w:val="20"/>
        </w:rPr>
        <w:t xml:space="preserve">5 (pet) </w:t>
      </w:r>
      <w:r w:rsidRPr="005C4C53">
        <w:rPr>
          <w:rFonts w:ascii="Arial" w:hAnsi="Arial" w:cs="Arial"/>
          <w:sz w:val="20"/>
        </w:rPr>
        <w:t xml:space="preserve">delovnih dni od </w:t>
      </w:r>
      <w:r>
        <w:rPr>
          <w:rFonts w:ascii="Arial" w:hAnsi="Arial" w:cs="Arial"/>
          <w:sz w:val="20"/>
        </w:rPr>
        <w:t>prejema zahteve, zahteva mora biti posredovana najkasneje do roka za oddajo vprašanj.</w:t>
      </w:r>
    </w:p>
    <w:p w:rsidR="003D2D75" w:rsidRPr="00923DB9" w:rsidRDefault="003D2D75" w:rsidP="003D2D75">
      <w:pPr>
        <w:pStyle w:val="Telobesedila"/>
        <w:rPr>
          <w:rFonts w:ascii="Arial" w:hAnsi="Arial" w:cs="Arial"/>
          <w:sz w:val="20"/>
        </w:rPr>
      </w:pPr>
      <w:r w:rsidRPr="00923DB9">
        <w:rPr>
          <w:rFonts w:ascii="Arial" w:hAnsi="Arial" w:cs="Arial"/>
          <w:sz w:val="20"/>
        </w:rPr>
        <w:t>Uporabnik mora zaradi zavarovanja svoje ponudbe geslo spremeniti.</w:t>
      </w:r>
    </w:p>
    <w:p w:rsidR="003D2D75" w:rsidRPr="00F52292" w:rsidRDefault="003D2D75" w:rsidP="003D2D75">
      <w:pPr>
        <w:pStyle w:val="BodyText22"/>
        <w:ind w:left="0"/>
        <w:rPr>
          <w:rFonts w:cs="Arial"/>
          <w:sz w:val="20"/>
          <w:lang w:val="sl-SI"/>
        </w:rPr>
      </w:pPr>
      <w:r w:rsidRPr="00F52292">
        <w:rPr>
          <w:rFonts w:cs="Arial"/>
          <w:sz w:val="20"/>
          <w:lang w:val="sl-SI"/>
        </w:rPr>
        <w:t>Kot ponudn</w:t>
      </w:r>
      <w:r w:rsidRPr="00F52292">
        <w:rPr>
          <w:rFonts w:cs="Arial"/>
          <w:sz w:val="20"/>
          <w:highlight w:val="lightGray"/>
          <w:lang w:val="sl-SI"/>
        </w:rPr>
        <w:t>i</w:t>
      </w:r>
      <w:r w:rsidRPr="00F52292">
        <w:rPr>
          <w:rFonts w:cs="Arial"/>
          <w:sz w:val="20"/>
          <w:lang w:val="sl-SI"/>
        </w:rPr>
        <w:t>k lahko na razpisu konkurira vsak gospodarski subjekt, ki je registriran za dejavnost, ki je predmet razpisa in ima za opravljanje te dejavnosti vsa predpisana dovoljenja.</w:t>
      </w:r>
    </w:p>
    <w:p w:rsidR="003D2D75" w:rsidRPr="00F52292" w:rsidRDefault="003D2D75" w:rsidP="003D2D75">
      <w:pPr>
        <w:pStyle w:val="BodyText22"/>
        <w:ind w:left="0"/>
        <w:rPr>
          <w:rFonts w:cs="Arial"/>
          <w:sz w:val="20"/>
          <w:lang w:val="sl-SI"/>
        </w:rPr>
      </w:pPr>
      <w:r w:rsidRPr="00F52292">
        <w:rPr>
          <w:rFonts w:cs="Arial"/>
          <w:sz w:val="20"/>
          <w:lang w:val="sl-SI"/>
        </w:rPr>
        <w:t>Ponudniki s sedežem v tuji državi morajo izpolnjevati enake pogoje, kot ponudniki s sedežem v Republiki Sloveniji.</w:t>
      </w:r>
    </w:p>
    <w:p w:rsidR="00F378BB" w:rsidRPr="0018365E" w:rsidRDefault="00F378BB" w:rsidP="00F378BB">
      <w:pPr>
        <w:pStyle w:val="bodytext220"/>
        <w:ind w:left="0"/>
        <w:rPr>
          <w:color w:val="0070C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F8377E" w:rsidRDefault="00F8377E"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F52292" w:rsidRDefault="00623401" w:rsidP="00623401">
      <w:pPr>
        <w:autoSpaceDE w:val="0"/>
        <w:autoSpaceDN w:val="0"/>
        <w:adjustRightInd w:val="0"/>
        <w:jc w:val="both"/>
        <w:rPr>
          <w:rFonts w:cs="Arial"/>
          <w:i/>
          <w:sz w:val="20"/>
          <w:szCs w:val="20"/>
        </w:rPr>
      </w:pPr>
    </w:p>
    <w:p w:rsidR="00623401" w:rsidRPr="00F52292" w:rsidRDefault="00623401" w:rsidP="00623401">
      <w:pPr>
        <w:ind w:right="-2"/>
        <w:jc w:val="both"/>
        <w:rPr>
          <w:rFonts w:cs="Arial"/>
          <w:sz w:val="20"/>
          <w:szCs w:val="20"/>
        </w:rPr>
      </w:pPr>
      <w:r w:rsidRPr="00F52292">
        <w:rPr>
          <w:rFonts w:cs="Arial"/>
          <w:sz w:val="20"/>
          <w:szCs w:val="20"/>
        </w:rPr>
        <w:t>Naročnik bo dodatna pojasnila v zvezi z dokumentacijo objavil na Portalu javnih naročil  pred iztekom roka za oddajo ponudb, pod pogojem, da je bila zahteva posredovana pravočasno.</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w:t>
      </w:r>
      <w:r w:rsidR="00F653A8">
        <w:rPr>
          <w:rFonts w:cs="Arial"/>
          <w:bCs/>
          <w:sz w:val="20"/>
          <w:szCs w:val="20"/>
        </w:rPr>
        <w:t>ZJN-3</w:t>
      </w:r>
      <w:r w:rsidRPr="00F52292">
        <w:rPr>
          <w:rFonts w:cs="Arial"/>
          <w:bCs/>
          <w:sz w:val="20"/>
          <w:szCs w:val="20"/>
        </w:rPr>
        <w:t xml:space="preserve">.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w:t>
      </w:r>
      <w:r w:rsidR="00F653A8">
        <w:rPr>
          <w:rFonts w:cs="Arial"/>
          <w:sz w:val="20"/>
          <w:szCs w:val="20"/>
        </w:rPr>
        <w:t>ZJN-3</w:t>
      </w:r>
      <w:r w:rsidRPr="00F52292">
        <w:rPr>
          <w:rFonts w:cs="Arial"/>
          <w:sz w:val="20"/>
          <w:szCs w:val="20"/>
        </w:rPr>
        <w:t xml:space="preserve">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razlogov za izključitev iz točke 9.1.1 teh navodil ponudnikom in kot dokaz izpolnjevanja pogojev za sodelovanje iz točk 9.1.2. - 9.1.3.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izključitvenih razlogov iz točke 9.1.1 teh navodil in dokazila o izpolnjevanju pogoja za sodelovanje iz točke 9.1.2. in 9.1.3.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 potrebno upoštevati še točki 11.3.1 (Skupna ponudba) in</w:t>
      </w:r>
    </w:p>
    <w:p w:rsidR="00623401" w:rsidRPr="00F52292" w:rsidRDefault="00623401" w:rsidP="00623401">
      <w:pPr>
        <w:pStyle w:val="BodyText22"/>
        <w:ind w:left="0"/>
        <w:rPr>
          <w:rFonts w:cs="Arial"/>
          <w:b/>
          <w:sz w:val="20"/>
          <w:lang w:val="sl-SI"/>
        </w:rPr>
      </w:pPr>
      <w:r w:rsidRPr="00F52292">
        <w:rPr>
          <w:rFonts w:cs="Arial"/>
          <w:sz w:val="20"/>
        </w:rPr>
        <w:t>11.3.2 (Ponudba s podizvajalci) teh Navodil.</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9.1.1. </w:t>
      </w:r>
      <w:r w:rsidR="0018365E">
        <w:rPr>
          <w:rFonts w:cs="Arial"/>
          <w:b/>
          <w:bCs/>
          <w:sz w:val="20"/>
          <w:szCs w:val="20"/>
        </w:rPr>
        <w:t>RAZLOGI ZA IZKLJUČITEV</w:t>
      </w:r>
    </w:p>
    <w:p w:rsidR="0018365E" w:rsidRDefault="0018365E" w:rsidP="0018365E">
      <w:pPr>
        <w:pStyle w:val="BodyText22"/>
        <w:ind w:left="0"/>
        <w:rPr>
          <w:rFonts w:cs="Arial"/>
          <w:b/>
          <w:bCs/>
          <w:sz w:val="20"/>
        </w:rPr>
      </w:pPr>
    </w:p>
    <w:p w:rsidR="0018365E" w:rsidRPr="003866DF" w:rsidRDefault="0018365E" w:rsidP="0018365E">
      <w:pPr>
        <w:pStyle w:val="BodyText22"/>
        <w:ind w:left="0"/>
        <w:rPr>
          <w:rFonts w:cs="Arial"/>
          <w:b/>
          <w:bCs/>
          <w:sz w:val="20"/>
        </w:rPr>
      </w:pPr>
      <w:r w:rsidRPr="003866DF">
        <w:rPr>
          <w:rFonts w:cs="Arial"/>
          <w:b/>
          <w:bCs/>
          <w:sz w:val="20"/>
        </w:rPr>
        <w:t>A. Razlogi povezani s kazenskimi obsodbami:</w:t>
      </w:r>
    </w:p>
    <w:p w:rsidR="0018365E" w:rsidRPr="003866DF" w:rsidRDefault="0018365E" w:rsidP="0018365E">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18365E" w:rsidRPr="003866DF" w:rsidRDefault="0018365E" w:rsidP="0018365E">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18365E" w:rsidRPr="003866DF" w:rsidRDefault="0018365E" w:rsidP="0018365E">
      <w:pPr>
        <w:autoSpaceDE w:val="0"/>
        <w:autoSpaceDN w:val="0"/>
        <w:adjustRightInd w:val="0"/>
        <w:rPr>
          <w:rFonts w:cs="Arial"/>
          <w:sz w:val="20"/>
          <w:szCs w:val="20"/>
        </w:rPr>
      </w:pPr>
    </w:p>
    <w:p w:rsidR="0018365E" w:rsidRPr="003866DF" w:rsidRDefault="0018365E" w:rsidP="0018365E">
      <w:pPr>
        <w:pStyle w:val="BodyText22"/>
        <w:ind w:left="0"/>
        <w:rPr>
          <w:rFonts w:cs="Arial"/>
          <w:sz w:val="20"/>
        </w:rPr>
      </w:pPr>
      <w:r w:rsidRPr="003866DF">
        <w:rPr>
          <w:rFonts w:cs="Arial"/>
          <w:b/>
          <w:bCs/>
          <w:sz w:val="20"/>
        </w:rPr>
        <w:t>B. Razlogi, povezani s plačilom davkov ali prispevkov za socialno varnost</w:t>
      </w:r>
    </w:p>
    <w:p w:rsidR="0018365E" w:rsidRPr="003866DF" w:rsidRDefault="0018365E" w:rsidP="0018365E">
      <w:pPr>
        <w:spacing w:after="120"/>
        <w:jc w:val="both"/>
        <w:rPr>
          <w:rFonts w:cs="Arial"/>
          <w:sz w:val="20"/>
          <w:szCs w:val="20"/>
        </w:rPr>
      </w:pPr>
      <w:r w:rsidRPr="003866DF">
        <w:rPr>
          <w:rFonts w:cs="Arial"/>
          <w:sz w:val="20"/>
          <w:szCs w:val="20"/>
        </w:rPr>
        <w:t>1. Gospodarski subjekt zagotavlja, da:</w:t>
      </w:r>
    </w:p>
    <w:p w:rsidR="0018365E" w:rsidRPr="003866DF" w:rsidRDefault="0018365E" w:rsidP="0018365E">
      <w:pPr>
        <w:pStyle w:val="Odstavekseznama"/>
        <w:numPr>
          <w:ilvl w:val="0"/>
          <w:numId w:val="36"/>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18365E" w:rsidRPr="003866DF" w:rsidRDefault="0018365E" w:rsidP="0018365E">
      <w:pPr>
        <w:numPr>
          <w:ilvl w:val="1"/>
          <w:numId w:val="36"/>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18365E" w:rsidRPr="003866DF" w:rsidRDefault="0018365E" w:rsidP="0018365E">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18365E" w:rsidRPr="003866DF" w:rsidRDefault="0018365E" w:rsidP="0018365E">
      <w:pPr>
        <w:autoSpaceDE w:val="0"/>
        <w:autoSpaceDN w:val="0"/>
        <w:adjustRightInd w:val="0"/>
        <w:rPr>
          <w:rFonts w:cs="Arial"/>
          <w:sz w:val="20"/>
          <w:szCs w:val="20"/>
        </w:rPr>
      </w:pPr>
    </w:p>
    <w:p w:rsidR="0018365E" w:rsidRPr="003866DF" w:rsidRDefault="0018365E" w:rsidP="0018365E">
      <w:pPr>
        <w:pStyle w:val="BodyText22"/>
        <w:ind w:left="0"/>
        <w:rPr>
          <w:rFonts w:cs="Arial"/>
          <w:b/>
          <w:bCs/>
          <w:sz w:val="20"/>
        </w:rPr>
      </w:pPr>
      <w:r w:rsidRPr="003866DF">
        <w:rPr>
          <w:rFonts w:cs="Arial"/>
          <w:b/>
          <w:bCs/>
          <w:sz w:val="20"/>
        </w:rPr>
        <w:t>C. Razlogi, povezani z insolventnostjo, nasprotjem interesov ali kršitvijo poklicnih pravil</w:t>
      </w:r>
    </w:p>
    <w:p w:rsidR="0018365E" w:rsidRPr="003866DF" w:rsidRDefault="0018365E" w:rsidP="0018365E">
      <w:pPr>
        <w:pStyle w:val="BodyText22"/>
        <w:ind w:left="0"/>
        <w:rPr>
          <w:rFonts w:cs="Arial"/>
          <w:b/>
          <w:bCs/>
          <w:sz w:val="20"/>
        </w:rPr>
      </w:pPr>
    </w:p>
    <w:p w:rsidR="0018365E" w:rsidRPr="003866DF" w:rsidRDefault="0018365E" w:rsidP="0018365E">
      <w:pPr>
        <w:spacing w:after="120"/>
        <w:jc w:val="both"/>
        <w:rPr>
          <w:rFonts w:cs="Arial"/>
          <w:sz w:val="20"/>
          <w:szCs w:val="20"/>
        </w:rPr>
      </w:pPr>
      <w:r w:rsidRPr="003866DF">
        <w:rPr>
          <w:rFonts w:cs="Arial"/>
          <w:sz w:val="20"/>
          <w:szCs w:val="20"/>
        </w:rPr>
        <w:t>1. Gospodarski subjekt zagotavlja, da:</w:t>
      </w:r>
    </w:p>
    <w:p w:rsidR="0018365E" w:rsidRPr="003866DF" w:rsidRDefault="0018365E" w:rsidP="0018365E">
      <w:pPr>
        <w:numPr>
          <w:ilvl w:val="1"/>
          <w:numId w:val="36"/>
        </w:numPr>
        <w:jc w:val="both"/>
        <w:rPr>
          <w:rFonts w:cs="Arial"/>
          <w:sz w:val="20"/>
          <w:szCs w:val="20"/>
        </w:rPr>
      </w:pPr>
      <w:r w:rsidRPr="003866DF">
        <w:rPr>
          <w:rFonts w:cs="Arial"/>
          <w:sz w:val="20"/>
          <w:szCs w:val="20"/>
        </w:rPr>
        <w:t>ne krši obveznosti iz drugega odstavka 3. člena ZJN-3 (obveznosti na področju okoljskega, socialnega in delovnega prava);</w:t>
      </w:r>
    </w:p>
    <w:p w:rsidR="0018365E" w:rsidRPr="003866DF" w:rsidRDefault="0018365E" w:rsidP="0018365E">
      <w:pPr>
        <w:numPr>
          <w:ilvl w:val="1"/>
          <w:numId w:val="36"/>
        </w:numPr>
        <w:jc w:val="both"/>
        <w:rPr>
          <w:rFonts w:cs="Arial"/>
          <w:sz w:val="20"/>
          <w:szCs w:val="20"/>
        </w:rPr>
      </w:pPr>
      <w:r w:rsidRPr="003866DF">
        <w:rPr>
          <w:rFonts w:cs="Arial"/>
          <w:sz w:val="20"/>
          <w:szCs w:val="20"/>
        </w:rPr>
        <w:lastRenderedPageBreak/>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18365E" w:rsidRPr="003866DF" w:rsidRDefault="0018365E" w:rsidP="0018365E">
      <w:pPr>
        <w:numPr>
          <w:ilvl w:val="1"/>
          <w:numId w:val="36"/>
        </w:numPr>
        <w:jc w:val="both"/>
        <w:rPr>
          <w:rFonts w:cs="Arial"/>
          <w:sz w:val="20"/>
          <w:szCs w:val="20"/>
        </w:rPr>
      </w:pPr>
      <w:r w:rsidRPr="003866DF">
        <w:rPr>
          <w:rFonts w:cs="Arial"/>
          <w:sz w:val="20"/>
          <w:szCs w:val="20"/>
        </w:rPr>
        <w:t>ni zagrešil hujšo kršitev poklicnih pravil, zaradi česar je omajana njegova integriteta;</w:t>
      </w:r>
    </w:p>
    <w:p w:rsidR="0018365E" w:rsidRPr="003866DF" w:rsidRDefault="0018365E" w:rsidP="0018365E">
      <w:pPr>
        <w:numPr>
          <w:ilvl w:val="1"/>
          <w:numId w:val="36"/>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18365E" w:rsidRPr="003866DF" w:rsidRDefault="0018365E" w:rsidP="0018365E">
      <w:pPr>
        <w:numPr>
          <w:ilvl w:val="1"/>
          <w:numId w:val="36"/>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18365E" w:rsidRPr="003866DF" w:rsidRDefault="0018365E" w:rsidP="0018365E">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18365E" w:rsidRPr="003866DF" w:rsidRDefault="0018365E" w:rsidP="0018365E">
      <w:pPr>
        <w:pStyle w:val="Telobesedila22"/>
        <w:ind w:left="0"/>
        <w:rPr>
          <w:rFonts w:cs="Arial"/>
          <w:sz w:val="20"/>
          <w:u w:val="single"/>
          <w:lang w:val="sl-SI"/>
        </w:rPr>
      </w:pPr>
    </w:p>
    <w:p w:rsidR="0018365E" w:rsidRPr="003866DF" w:rsidRDefault="0018365E" w:rsidP="0018365E">
      <w:pPr>
        <w:pStyle w:val="BodyText22"/>
        <w:ind w:left="0"/>
        <w:rPr>
          <w:rFonts w:cs="Arial"/>
          <w:b/>
          <w:bCs/>
          <w:sz w:val="20"/>
        </w:rPr>
      </w:pPr>
      <w:r w:rsidRPr="003866DF">
        <w:rPr>
          <w:rFonts w:cs="Arial"/>
          <w:b/>
          <w:bCs/>
          <w:sz w:val="20"/>
        </w:rPr>
        <w:t>D. Drugi razlogi za izključitev</w:t>
      </w:r>
    </w:p>
    <w:p w:rsidR="0018365E" w:rsidRPr="003866DF" w:rsidRDefault="0018365E" w:rsidP="0018365E">
      <w:pPr>
        <w:pStyle w:val="BodyText22"/>
        <w:ind w:left="0"/>
        <w:rPr>
          <w:rFonts w:cs="Arial"/>
          <w:b/>
          <w:bCs/>
          <w:sz w:val="20"/>
        </w:rPr>
      </w:pPr>
    </w:p>
    <w:p w:rsidR="0018365E" w:rsidRPr="003866DF" w:rsidRDefault="0018365E" w:rsidP="0018365E">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18365E" w:rsidRPr="003866DF" w:rsidRDefault="0018365E" w:rsidP="0018365E">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18365E" w:rsidRPr="003866DF" w:rsidRDefault="0018365E" w:rsidP="0018365E">
      <w:pPr>
        <w:autoSpaceDE w:val="0"/>
        <w:autoSpaceDN w:val="0"/>
        <w:jc w:val="both"/>
        <w:rPr>
          <w:rFonts w:cs="Arial"/>
          <w:sz w:val="20"/>
          <w:szCs w:val="20"/>
        </w:rPr>
      </w:pPr>
    </w:p>
    <w:p w:rsidR="0018365E" w:rsidRPr="003866DF" w:rsidRDefault="0018365E" w:rsidP="0018365E">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8365E" w:rsidRPr="003866DF" w:rsidRDefault="0018365E" w:rsidP="0018365E">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18365E" w:rsidRPr="003866DF" w:rsidRDefault="0018365E" w:rsidP="0018365E">
      <w:pPr>
        <w:autoSpaceDE w:val="0"/>
        <w:autoSpaceDN w:val="0"/>
        <w:adjustRightInd w:val="0"/>
        <w:jc w:val="both"/>
        <w:rPr>
          <w:rFonts w:cs="Arial"/>
          <w:color w:val="000000" w:themeColor="text1"/>
          <w:sz w:val="20"/>
          <w:szCs w:val="20"/>
        </w:rPr>
      </w:pPr>
    </w:p>
    <w:p w:rsidR="0018365E" w:rsidRPr="00263491" w:rsidRDefault="0018365E" w:rsidP="0018365E">
      <w:pPr>
        <w:autoSpaceDE w:val="0"/>
        <w:autoSpaceDN w:val="0"/>
        <w:adjustRightInd w:val="0"/>
        <w:jc w:val="both"/>
        <w:rPr>
          <w:rFonts w:cs="Arial"/>
          <w:sz w:val="20"/>
          <w:szCs w:val="20"/>
        </w:rPr>
      </w:pPr>
      <w:r w:rsidRPr="003866DF">
        <w:rPr>
          <w:rFonts w:cs="Arial"/>
          <w:color w:val="000000" w:themeColor="text1"/>
          <w:sz w:val="20"/>
          <w:szCs w:val="20"/>
        </w:rPr>
        <w:t xml:space="preserve">Naročnik bo v skladu z ZJN-3 iz postopka javnega naročanja kadar koli v postopku izključil gospodarski subjekt (ponudnika, ponudnika v skupni ponudbi, podizvajalca), če se izkaže, da je pred ali med postopkom javnega </w:t>
      </w:r>
      <w:r w:rsidRPr="00263491">
        <w:rPr>
          <w:rFonts w:cs="Arial"/>
          <w:sz w:val="20"/>
          <w:szCs w:val="20"/>
        </w:rPr>
        <w:t>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1A39D9" w:rsidRDefault="001A39D9" w:rsidP="001A39D9">
      <w:pPr>
        <w:autoSpaceDE w:val="0"/>
        <w:autoSpaceDN w:val="0"/>
        <w:adjustRightInd w:val="0"/>
        <w:rPr>
          <w:rFonts w:ascii="Arial,Bold" w:hAnsi="Arial,Bold" w:cs="Arial,Bold"/>
          <w:b/>
          <w:bCs/>
          <w:sz w:val="20"/>
          <w:szCs w:val="20"/>
        </w:rPr>
      </w:pPr>
    </w:p>
    <w:p w:rsidR="0018365E" w:rsidRPr="00263491" w:rsidRDefault="0018365E" w:rsidP="0018365E">
      <w:pPr>
        <w:pStyle w:val="BodyText22"/>
        <w:ind w:left="0"/>
        <w:rPr>
          <w:rFonts w:cs="Arial"/>
          <w:b/>
          <w:sz w:val="20"/>
          <w:lang w:val="sl-SI"/>
        </w:rPr>
      </w:pPr>
    </w:p>
    <w:p w:rsidR="0018365E" w:rsidRPr="00263491" w:rsidRDefault="0018365E" w:rsidP="0018365E">
      <w:pPr>
        <w:autoSpaceDE w:val="0"/>
        <w:autoSpaceDN w:val="0"/>
        <w:jc w:val="both"/>
        <w:rPr>
          <w:rFonts w:cs="Arial"/>
          <w:b/>
          <w:sz w:val="20"/>
          <w:szCs w:val="20"/>
        </w:rPr>
      </w:pPr>
      <w:r w:rsidRPr="00263491">
        <w:rPr>
          <w:rFonts w:cs="Arial"/>
          <w:b/>
          <w:sz w:val="20"/>
          <w:szCs w:val="20"/>
        </w:rPr>
        <w:t>9.1.2. Pogoji za sodelovanje</w:t>
      </w:r>
    </w:p>
    <w:p w:rsidR="0018365E" w:rsidRPr="00263491" w:rsidRDefault="0018365E" w:rsidP="0018365E">
      <w:pPr>
        <w:rPr>
          <w:rFonts w:cs="Arial"/>
          <w:b/>
          <w:sz w:val="20"/>
          <w:szCs w:val="20"/>
        </w:rPr>
      </w:pPr>
    </w:p>
    <w:p w:rsidR="0018365E" w:rsidRPr="00263491" w:rsidRDefault="0018365E" w:rsidP="0018365E">
      <w:pPr>
        <w:autoSpaceDE w:val="0"/>
        <w:autoSpaceDN w:val="0"/>
        <w:adjustRightInd w:val="0"/>
        <w:rPr>
          <w:rFonts w:cs="Arial"/>
          <w:b/>
          <w:bCs/>
          <w:sz w:val="20"/>
          <w:szCs w:val="20"/>
        </w:rPr>
      </w:pPr>
      <w:r w:rsidRPr="00263491">
        <w:rPr>
          <w:rFonts w:cs="Arial"/>
          <w:b/>
          <w:bCs/>
          <w:sz w:val="20"/>
          <w:szCs w:val="20"/>
        </w:rPr>
        <w:t xml:space="preserve">A. Poslovna in finančna sposobnost </w:t>
      </w:r>
    </w:p>
    <w:p w:rsidR="0018365E" w:rsidRPr="00263491" w:rsidRDefault="0018365E" w:rsidP="0018365E">
      <w:pPr>
        <w:autoSpaceDE w:val="0"/>
        <w:autoSpaceDN w:val="0"/>
        <w:adjustRightInd w:val="0"/>
        <w:jc w:val="both"/>
        <w:rPr>
          <w:rFonts w:cs="Arial"/>
          <w:sz w:val="20"/>
          <w:szCs w:val="20"/>
          <w:u w:val="single"/>
        </w:rPr>
      </w:pPr>
      <w:r w:rsidRPr="00263491">
        <w:rPr>
          <w:rFonts w:cs="Arial"/>
          <w:sz w:val="20"/>
          <w:szCs w:val="20"/>
          <w:u w:val="single"/>
        </w:rPr>
        <w:t xml:space="preserve">1. Sposobnost za opravljanje poklicne dejavnosti. </w:t>
      </w:r>
    </w:p>
    <w:p w:rsidR="0018365E" w:rsidRPr="00263491" w:rsidRDefault="0018365E" w:rsidP="0018365E">
      <w:pPr>
        <w:autoSpaceDE w:val="0"/>
        <w:autoSpaceDN w:val="0"/>
        <w:adjustRightInd w:val="0"/>
        <w:jc w:val="both"/>
        <w:rPr>
          <w:rFonts w:cs="Arial"/>
          <w:b/>
          <w:sz w:val="20"/>
          <w:szCs w:val="20"/>
        </w:rPr>
      </w:pPr>
      <w:r w:rsidRPr="00263491">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263491">
        <w:rPr>
          <w:rFonts w:cs="Arial"/>
          <w:sz w:val="20"/>
          <w:szCs w:val="20"/>
          <w:u w:val="single"/>
        </w:rPr>
        <w:t>v odgovarjajoč register dejavnosti na področju medicinskih pripomočkov, ki ga vodi in objavlja Javna agencija Republike Slovenije za zdravila in medicinske pripomočke</w:t>
      </w:r>
      <w:r w:rsidRPr="00263491">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18365E" w:rsidRPr="00263491" w:rsidRDefault="0018365E" w:rsidP="0018365E">
      <w:pPr>
        <w:autoSpaceDE w:val="0"/>
        <w:autoSpaceDN w:val="0"/>
        <w:adjustRightInd w:val="0"/>
        <w:rPr>
          <w:rFonts w:cs="Arial"/>
          <w:sz w:val="20"/>
          <w:szCs w:val="20"/>
        </w:rPr>
      </w:pPr>
      <w:r w:rsidRPr="00263491">
        <w:rPr>
          <w:rFonts w:cs="Arial"/>
          <w:sz w:val="20"/>
          <w:szCs w:val="20"/>
        </w:rPr>
        <w:t xml:space="preserve">DOKAZILO: izpolnjen obrazec </w:t>
      </w:r>
      <w:r w:rsidRPr="00263491">
        <w:rPr>
          <w:rFonts w:cs="Arial"/>
          <w:b/>
          <w:bCs/>
          <w:sz w:val="20"/>
          <w:szCs w:val="20"/>
        </w:rPr>
        <w:t>»ESPD« in</w:t>
      </w:r>
    </w:p>
    <w:p w:rsidR="0018365E" w:rsidRPr="00263491" w:rsidRDefault="0018365E" w:rsidP="0018365E">
      <w:pPr>
        <w:autoSpaceDE w:val="0"/>
        <w:autoSpaceDN w:val="0"/>
        <w:adjustRightInd w:val="0"/>
        <w:jc w:val="both"/>
        <w:rPr>
          <w:rFonts w:cs="Arial"/>
          <w:b/>
          <w:sz w:val="20"/>
          <w:szCs w:val="20"/>
        </w:rPr>
      </w:pPr>
      <w:r w:rsidRPr="00263491">
        <w:rPr>
          <w:rFonts w:cs="Arial"/>
          <w:sz w:val="20"/>
          <w:szCs w:val="20"/>
        </w:rPr>
        <w:t xml:space="preserve">izpolnjen obrazec </w:t>
      </w:r>
      <w:r w:rsidRPr="00263491">
        <w:rPr>
          <w:rFonts w:cs="Arial"/>
          <w:b/>
          <w:bCs/>
          <w:sz w:val="20"/>
          <w:szCs w:val="20"/>
        </w:rPr>
        <w:t xml:space="preserve">»ESPD« </w:t>
      </w:r>
      <w:r w:rsidRPr="00263491">
        <w:rPr>
          <w:rFonts w:cs="Arial"/>
          <w:sz w:val="20"/>
          <w:szCs w:val="20"/>
        </w:rPr>
        <w:t>za podizvajalca</w:t>
      </w:r>
      <w:r w:rsidRPr="00263491">
        <w:rPr>
          <w:rFonts w:cs="Arial"/>
          <w:b/>
          <w:bCs/>
          <w:sz w:val="20"/>
          <w:szCs w:val="20"/>
        </w:rPr>
        <w:t xml:space="preserve">, </w:t>
      </w:r>
      <w:r w:rsidRPr="00263491">
        <w:rPr>
          <w:rFonts w:cs="Arial"/>
          <w:sz w:val="20"/>
          <w:szCs w:val="20"/>
        </w:rPr>
        <w:t xml:space="preserve">v kolikor ponudnik v ponudbi nastopa s podizvajalcem in bo podizvajalec nastopal kot dobavitelj posameznega sklopa predmetnih artiklov. </w:t>
      </w:r>
    </w:p>
    <w:p w:rsidR="0018365E" w:rsidRPr="00263491" w:rsidRDefault="0018365E" w:rsidP="0018365E">
      <w:pPr>
        <w:jc w:val="both"/>
        <w:rPr>
          <w:rFonts w:cs="Arial"/>
          <w:sz w:val="20"/>
          <w:szCs w:val="20"/>
        </w:rPr>
      </w:pPr>
    </w:p>
    <w:p w:rsidR="0018365E" w:rsidRPr="00263491" w:rsidRDefault="0018365E" w:rsidP="0018365E">
      <w:pPr>
        <w:jc w:val="both"/>
        <w:rPr>
          <w:rFonts w:cs="Arial"/>
          <w:sz w:val="20"/>
          <w:szCs w:val="20"/>
          <w:u w:val="single"/>
        </w:rPr>
      </w:pPr>
      <w:r w:rsidRPr="00263491">
        <w:rPr>
          <w:rFonts w:cs="Arial"/>
          <w:sz w:val="20"/>
          <w:szCs w:val="20"/>
          <w:u w:val="single"/>
        </w:rPr>
        <w:t>2. Ponudnik zagotavlja plačilni rok:</w:t>
      </w:r>
    </w:p>
    <w:p w:rsidR="0018365E" w:rsidRPr="00263491" w:rsidRDefault="0018365E" w:rsidP="0018365E">
      <w:pPr>
        <w:jc w:val="both"/>
        <w:rPr>
          <w:rFonts w:cs="Arial"/>
          <w:bCs/>
          <w:sz w:val="20"/>
          <w:szCs w:val="20"/>
        </w:rPr>
      </w:pPr>
      <w:r w:rsidRPr="00263491">
        <w:rPr>
          <w:rFonts w:cs="Arial"/>
          <w:b/>
          <w:sz w:val="20"/>
          <w:szCs w:val="20"/>
        </w:rPr>
        <w:t xml:space="preserve">- v 30. dneh </w:t>
      </w:r>
      <w:r w:rsidRPr="00263491">
        <w:rPr>
          <w:rFonts w:cs="Arial"/>
          <w:bCs/>
          <w:sz w:val="20"/>
          <w:szCs w:val="20"/>
        </w:rPr>
        <w:t>za preteklo mesečno obračunsko obdobje, za izvedene storitve izvede v preteklem mesecu.</w:t>
      </w:r>
    </w:p>
    <w:p w:rsidR="0018365E" w:rsidRPr="00263491" w:rsidRDefault="0018365E" w:rsidP="0018365E">
      <w:pPr>
        <w:rPr>
          <w:rFonts w:cs="Arial"/>
          <w:i/>
          <w:sz w:val="20"/>
          <w:szCs w:val="20"/>
        </w:rPr>
      </w:pPr>
      <w:r w:rsidRPr="00263491">
        <w:rPr>
          <w:rFonts w:cs="Arial"/>
          <w:i/>
          <w:sz w:val="20"/>
          <w:szCs w:val="20"/>
        </w:rPr>
        <w:t>Opomba: Ne glede na zgornje določilo se pogodbeni plačilni rok po potrebi uskladi ob vsaki spremembi interventne zakonodaje, ki vpliva na preprečevanje zamud pri plačilih.</w:t>
      </w:r>
    </w:p>
    <w:p w:rsidR="0018365E" w:rsidRPr="00263491" w:rsidRDefault="0018365E" w:rsidP="0018365E">
      <w:pPr>
        <w:autoSpaceDE w:val="0"/>
        <w:autoSpaceDN w:val="0"/>
        <w:adjustRightInd w:val="0"/>
        <w:jc w:val="both"/>
        <w:rPr>
          <w:rFonts w:cs="Arial"/>
          <w:sz w:val="20"/>
          <w:szCs w:val="20"/>
        </w:rPr>
      </w:pPr>
      <w:r w:rsidRPr="00263491">
        <w:rPr>
          <w:rFonts w:cs="Arial"/>
          <w:sz w:val="20"/>
          <w:szCs w:val="20"/>
        </w:rPr>
        <w:t xml:space="preserve">DOKAZILO: izpolnjen </w:t>
      </w:r>
      <w:r w:rsidRPr="00263491">
        <w:rPr>
          <w:rFonts w:cs="Arial"/>
          <w:b/>
          <w:bCs/>
          <w:sz w:val="20"/>
          <w:szCs w:val="20"/>
        </w:rPr>
        <w:t xml:space="preserve">obrazec »ESPD« </w:t>
      </w:r>
      <w:r w:rsidRPr="00263491">
        <w:rPr>
          <w:rFonts w:cs="Arial"/>
          <w:sz w:val="20"/>
          <w:szCs w:val="20"/>
        </w:rPr>
        <w:t>za vse gospodarske subjekte v ponudbi.</w:t>
      </w:r>
    </w:p>
    <w:p w:rsidR="0018365E" w:rsidRPr="00263491" w:rsidRDefault="0018365E" w:rsidP="0018365E">
      <w:pPr>
        <w:pStyle w:val="Telobesedila22"/>
        <w:ind w:left="0"/>
        <w:rPr>
          <w:rFonts w:cs="Arial"/>
          <w:b/>
          <w:bCs/>
          <w:sz w:val="20"/>
          <w:lang w:val="sl-SI"/>
        </w:rPr>
      </w:pPr>
    </w:p>
    <w:p w:rsidR="0018365E" w:rsidRPr="00263491" w:rsidRDefault="0018365E" w:rsidP="0018365E">
      <w:pPr>
        <w:pStyle w:val="Naslov2"/>
        <w:jc w:val="left"/>
        <w:rPr>
          <w:rFonts w:ascii="Arial" w:hAnsi="Arial" w:cs="Arial"/>
          <w:sz w:val="20"/>
          <w:szCs w:val="20"/>
        </w:rPr>
      </w:pPr>
      <w:r w:rsidRPr="00263491">
        <w:rPr>
          <w:rFonts w:ascii="Arial" w:hAnsi="Arial" w:cs="Arial"/>
          <w:sz w:val="20"/>
          <w:szCs w:val="20"/>
        </w:rPr>
        <w:t xml:space="preserve">B. Ekonomski in finančni položaj </w:t>
      </w:r>
    </w:p>
    <w:p w:rsidR="0018365E" w:rsidRPr="00263491" w:rsidRDefault="0018365E" w:rsidP="0018365E">
      <w:pPr>
        <w:pStyle w:val="Telobesedila22"/>
        <w:ind w:left="0"/>
        <w:rPr>
          <w:rFonts w:cs="Arial"/>
          <w:sz w:val="20"/>
          <w:lang w:val="sl-SI"/>
        </w:rPr>
      </w:pPr>
      <w:r w:rsidRPr="00263491">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18365E" w:rsidRPr="00F52292" w:rsidRDefault="0018365E" w:rsidP="00623401">
      <w:pPr>
        <w:jc w:val="both"/>
        <w:rPr>
          <w:rFonts w:cs="Arial"/>
          <w:b/>
          <w:color w:val="1F497D"/>
          <w:sz w:val="20"/>
          <w:szCs w:val="20"/>
        </w:rPr>
      </w:pPr>
    </w:p>
    <w:p w:rsidR="00623401" w:rsidRDefault="001A39D9" w:rsidP="00623401">
      <w:pPr>
        <w:pStyle w:val="Telobesedila22"/>
        <w:ind w:left="0"/>
        <w:rPr>
          <w:rFonts w:cs="Arial"/>
          <w:b/>
          <w:bCs/>
          <w:sz w:val="20"/>
          <w:lang w:val="sl-SI"/>
        </w:rPr>
      </w:pPr>
      <w:r>
        <w:rPr>
          <w:rFonts w:cs="Arial"/>
          <w:b/>
          <w:bCs/>
          <w:sz w:val="20"/>
          <w:lang w:val="sl-SI"/>
        </w:rPr>
        <w:t>9.1</w:t>
      </w:r>
      <w:r w:rsidR="00623401" w:rsidRPr="00F52292">
        <w:rPr>
          <w:rFonts w:cs="Arial"/>
          <w:b/>
          <w:bCs/>
          <w:sz w:val="20"/>
          <w:lang w:val="sl-SI"/>
        </w:rPr>
        <w:t>.</w:t>
      </w:r>
      <w:r>
        <w:rPr>
          <w:rFonts w:cs="Arial"/>
          <w:b/>
          <w:bCs/>
          <w:sz w:val="20"/>
          <w:lang w:val="sl-SI"/>
        </w:rPr>
        <w:t>3</w:t>
      </w:r>
      <w:r w:rsidR="00623401" w:rsidRPr="00F52292">
        <w:rPr>
          <w:rFonts w:cs="Arial"/>
          <w:b/>
          <w:bCs/>
          <w:sz w:val="20"/>
          <w:lang w:val="sl-SI"/>
        </w:rPr>
        <w:t xml:space="preserve">. Tehnična in kadrovska sposobnost </w:t>
      </w:r>
    </w:p>
    <w:p w:rsidR="002477A6" w:rsidRPr="00AA3993" w:rsidRDefault="002477A6" w:rsidP="008F04E2">
      <w:pPr>
        <w:jc w:val="both"/>
        <w:rPr>
          <w:rFonts w:cs="Arial"/>
          <w:b/>
          <w:color w:val="FF0000"/>
          <w:sz w:val="20"/>
          <w:szCs w:val="20"/>
        </w:rPr>
      </w:pPr>
    </w:p>
    <w:p w:rsidR="008F04E2" w:rsidRPr="008F04E2" w:rsidRDefault="008F04E2" w:rsidP="008F04E2">
      <w:pPr>
        <w:jc w:val="both"/>
        <w:rPr>
          <w:rFonts w:cs="Arial"/>
          <w:sz w:val="20"/>
          <w:szCs w:val="20"/>
        </w:rPr>
      </w:pPr>
      <w:r w:rsidRPr="00AA3993">
        <w:rPr>
          <w:rFonts w:cs="Arial"/>
          <w:b/>
          <w:color w:val="FF0000"/>
          <w:sz w:val="20"/>
          <w:szCs w:val="20"/>
        </w:rPr>
        <w:t>1</w:t>
      </w:r>
      <w:r w:rsidRPr="008F04E2">
        <w:rPr>
          <w:rFonts w:cs="Arial"/>
          <w:sz w:val="20"/>
          <w:szCs w:val="20"/>
        </w:rPr>
        <w:t>.</w:t>
      </w:r>
      <w:r w:rsidR="00D2217D">
        <w:rPr>
          <w:rFonts w:cs="Arial"/>
          <w:sz w:val="20"/>
          <w:szCs w:val="20"/>
        </w:rPr>
        <w:t xml:space="preserve"> </w:t>
      </w:r>
      <w:r w:rsidRPr="008F04E2">
        <w:rPr>
          <w:rFonts w:cs="Arial"/>
          <w:sz w:val="20"/>
          <w:szCs w:val="20"/>
        </w:rPr>
        <w:t>Ponudnik zagotavlja, da je pridobitev blaga in promet z blagom v skladu z Zakonom o zdravilih (ZZdr-1) (Uradni list RS, št. 31/06 in 45/08) in drugimi predpisi, ki urejajo pridobitev in promet z zdravili ter veljajo v Republiki Sloveniji</w:t>
      </w:r>
      <w:r w:rsidR="00F8377E">
        <w:rPr>
          <w:rFonts w:cs="Arial"/>
          <w:sz w:val="20"/>
          <w:szCs w:val="20"/>
        </w:rPr>
        <w:t>;</w:t>
      </w:r>
    </w:p>
    <w:p w:rsidR="00AA3993" w:rsidRDefault="00AA3993" w:rsidP="008F04E2">
      <w:pPr>
        <w:jc w:val="both"/>
        <w:rPr>
          <w:rFonts w:cs="Arial"/>
          <w:sz w:val="20"/>
          <w:szCs w:val="20"/>
        </w:rPr>
      </w:pPr>
    </w:p>
    <w:p w:rsidR="008F04E2" w:rsidRPr="008F04E2" w:rsidRDefault="008F04E2" w:rsidP="008F04E2">
      <w:pPr>
        <w:jc w:val="both"/>
        <w:rPr>
          <w:rFonts w:cs="Arial"/>
          <w:sz w:val="20"/>
          <w:szCs w:val="20"/>
        </w:rPr>
      </w:pPr>
      <w:r w:rsidRPr="00AA3993">
        <w:rPr>
          <w:rFonts w:cs="Arial"/>
          <w:b/>
          <w:color w:val="FF0000"/>
          <w:sz w:val="20"/>
          <w:szCs w:val="20"/>
        </w:rPr>
        <w:t>2</w:t>
      </w:r>
      <w:r>
        <w:rPr>
          <w:rFonts w:cs="Arial"/>
          <w:sz w:val="20"/>
          <w:szCs w:val="20"/>
        </w:rPr>
        <w:t>.</w:t>
      </w:r>
      <w:r w:rsidR="00D2217D">
        <w:rPr>
          <w:rFonts w:cs="Arial"/>
          <w:sz w:val="20"/>
          <w:szCs w:val="20"/>
        </w:rPr>
        <w:t xml:space="preserve"> </w:t>
      </w:r>
      <w:r w:rsidRPr="008F04E2">
        <w:rPr>
          <w:rFonts w:cs="Arial"/>
          <w:sz w:val="20"/>
          <w:szCs w:val="20"/>
        </w:rPr>
        <w:t>Ponudnik zagotavlja, da bo naročnika sproti pisno obveščal o spremembi najvišjih dovoljenih cen ponujenih zdravil, ki jih določa Javna agencija RS za zdravila in medicinske pripomočke</w:t>
      </w:r>
      <w:r w:rsidR="00F8377E">
        <w:rPr>
          <w:rFonts w:cs="Arial"/>
          <w:sz w:val="20"/>
          <w:szCs w:val="20"/>
        </w:rPr>
        <w:t>;</w:t>
      </w:r>
    </w:p>
    <w:p w:rsidR="008F04E2" w:rsidRPr="008F04E2" w:rsidRDefault="008F04E2" w:rsidP="008F04E2">
      <w:pPr>
        <w:jc w:val="both"/>
        <w:rPr>
          <w:rFonts w:cs="Arial"/>
          <w:sz w:val="20"/>
          <w:szCs w:val="20"/>
        </w:rPr>
      </w:pPr>
    </w:p>
    <w:p w:rsidR="008F04E2" w:rsidRPr="008F04E2" w:rsidRDefault="008F04E2" w:rsidP="008F04E2">
      <w:pPr>
        <w:jc w:val="both"/>
        <w:rPr>
          <w:rFonts w:cs="Arial"/>
          <w:sz w:val="20"/>
          <w:szCs w:val="20"/>
        </w:rPr>
      </w:pPr>
      <w:r w:rsidRPr="00AA3993">
        <w:rPr>
          <w:rFonts w:cs="Arial"/>
          <w:b/>
          <w:color w:val="FF0000"/>
          <w:sz w:val="20"/>
          <w:szCs w:val="20"/>
        </w:rPr>
        <w:t>3</w:t>
      </w:r>
      <w:r w:rsidRPr="008F04E2">
        <w:rPr>
          <w:rFonts w:cs="Arial"/>
          <w:sz w:val="20"/>
          <w:szCs w:val="20"/>
        </w:rPr>
        <w:t>.</w:t>
      </w:r>
      <w:r w:rsidR="00D2217D">
        <w:rPr>
          <w:rFonts w:cs="Arial"/>
          <w:sz w:val="20"/>
          <w:szCs w:val="20"/>
        </w:rPr>
        <w:t xml:space="preserve"> P</w:t>
      </w:r>
      <w:r w:rsidR="006F4D54" w:rsidRPr="008F04E2">
        <w:rPr>
          <w:rFonts w:cs="Arial"/>
          <w:sz w:val="20"/>
          <w:szCs w:val="20"/>
        </w:rPr>
        <w:t xml:space="preserve">onudnik zagotavlja tekočo dobavo razpisanih vrst in količin zdravil ves čas trajanja </w:t>
      </w:r>
      <w:r w:rsidR="00F8377E">
        <w:rPr>
          <w:rFonts w:cs="Arial"/>
          <w:sz w:val="20"/>
          <w:szCs w:val="20"/>
        </w:rPr>
        <w:t>okvirnega sporazuma</w:t>
      </w:r>
      <w:r w:rsidRPr="008F04E2">
        <w:rPr>
          <w:rFonts w:cs="Arial"/>
          <w:sz w:val="20"/>
          <w:szCs w:val="20"/>
        </w:rPr>
        <w:t xml:space="preserve"> ter </w:t>
      </w:r>
      <w:r w:rsidR="00F8377E">
        <w:rPr>
          <w:rFonts w:cs="Arial"/>
          <w:sz w:val="20"/>
          <w:szCs w:val="20"/>
        </w:rPr>
        <w:t>da</w:t>
      </w:r>
      <w:r w:rsidRPr="008F04E2">
        <w:rPr>
          <w:rFonts w:cs="Arial"/>
          <w:sz w:val="20"/>
          <w:szCs w:val="20"/>
        </w:rPr>
        <w:t xml:space="preserve"> ustrezajo vsem strokovnim zahte</w:t>
      </w:r>
      <w:r w:rsidR="00F8377E">
        <w:rPr>
          <w:rFonts w:cs="Arial"/>
          <w:sz w:val="20"/>
          <w:szCs w:val="20"/>
        </w:rPr>
        <w:t xml:space="preserve">vam naročnika, ki so </w:t>
      </w:r>
      <w:r w:rsidRPr="008F04E2">
        <w:rPr>
          <w:rFonts w:cs="Arial"/>
          <w:sz w:val="20"/>
          <w:szCs w:val="20"/>
        </w:rPr>
        <w:t>v opredelitvi predmeta naročila</w:t>
      </w:r>
      <w:r w:rsidR="00F8377E">
        <w:rPr>
          <w:rFonts w:cs="Arial"/>
          <w:sz w:val="20"/>
          <w:szCs w:val="20"/>
        </w:rPr>
        <w:t>;</w:t>
      </w:r>
    </w:p>
    <w:p w:rsidR="008F04E2" w:rsidRDefault="008F04E2" w:rsidP="008F04E2">
      <w:pPr>
        <w:jc w:val="both"/>
        <w:rPr>
          <w:rFonts w:cs="Arial"/>
          <w:sz w:val="20"/>
        </w:rPr>
      </w:pPr>
    </w:p>
    <w:p w:rsidR="006F4D54" w:rsidRPr="00480399" w:rsidRDefault="008F04E2" w:rsidP="006F4D54">
      <w:pPr>
        <w:jc w:val="both"/>
        <w:rPr>
          <w:rFonts w:cs="Arial"/>
          <w:sz w:val="20"/>
          <w:szCs w:val="20"/>
        </w:rPr>
      </w:pPr>
      <w:r>
        <w:rPr>
          <w:rFonts w:cs="Arial"/>
          <w:b/>
          <w:color w:val="FF0000"/>
          <w:sz w:val="20"/>
          <w:szCs w:val="20"/>
        </w:rPr>
        <w:t>4</w:t>
      </w:r>
      <w:r w:rsidR="006F4D54" w:rsidRPr="00480399">
        <w:rPr>
          <w:rFonts w:cs="Arial"/>
          <w:b/>
          <w:color w:val="FF0000"/>
          <w:sz w:val="20"/>
          <w:szCs w:val="20"/>
        </w:rPr>
        <w:t>.</w:t>
      </w:r>
      <w:r w:rsidR="006F4D54">
        <w:rPr>
          <w:rFonts w:cs="Arial"/>
          <w:sz w:val="20"/>
          <w:szCs w:val="20"/>
        </w:rPr>
        <w:t xml:space="preserve"> </w:t>
      </w:r>
      <w:r w:rsidR="00D2217D">
        <w:rPr>
          <w:rFonts w:cs="Arial"/>
          <w:sz w:val="20"/>
          <w:szCs w:val="20"/>
        </w:rPr>
        <w:t>P</w:t>
      </w:r>
      <w:r w:rsidR="006F4D54" w:rsidRPr="00480399">
        <w:rPr>
          <w:rFonts w:cs="Arial"/>
          <w:sz w:val="20"/>
          <w:szCs w:val="20"/>
        </w:rPr>
        <w:t xml:space="preserve">onudnik  zagotavlja dobavni rok  </w:t>
      </w:r>
      <w:r w:rsidR="006F4D54">
        <w:rPr>
          <w:rFonts w:cs="Arial"/>
          <w:sz w:val="20"/>
          <w:szCs w:val="20"/>
        </w:rPr>
        <w:t xml:space="preserve">za zdravila v 24 urah od naročila, če se naročilo izvede do 13.30 ure v dnevu; </w:t>
      </w:r>
      <w:r w:rsidR="006F4D54" w:rsidRPr="00480399">
        <w:rPr>
          <w:rFonts w:cs="Arial"/>
          <w:sz w:val="20"/>
          <w:szCs w:val="20"/>
        </w:rPr>
        <w:t xml:space="preserve">v nujnih primerih dostavo v </w:t>
      </w:r>
      <w:r w:rsidR="006F4D54">
        <w:rPr>
          <w:rFonts w:cs="Arial"/>
          <w:sz w:val="20"/>
          <w:szCs w:val="20"/>
        </w:rPr>
        <w:t>6</w:t>
      </w:r>
      <w:r w:rsidR="006F4D54" w:rsidRPr="00480399">
        <w:rPr>
          <w:rFonts w:cs="Arial"/>
          <w:sz w:val="20"/>
          <w:szCs w:val="20"/>
        </w:rPr>
        <w:t xml:space="preserve"> urah ter da bo po vsakem posameznem naročilu dobavljena celotna količina naročen</w:t>
      </w:r>
      <w:r w:rsidR="006F4D54">
        <w:rPr>
          <w:rFonts w:cs="Arial"/>
          <w:sz w:val="20"/>
          <w:szCs w:val="20"/>
        </w:rPr>
        <w:t>ih zdravil</w:t>
      </w:r>
      <w:r w:rsidR="006F4D54" w:rsidRPr="00480399">
        <w:rPr>
          <w:rFonts w:cs="Arial"/>
          <w:sz w:val="20"/>
          <w:szCs w:val="20"/>
        </w:rPr>
        <w:t xml:space="preserve">; </w:t>
      </w:r>
    </w:p>
    <w:p w:rsidR="00F8377E" w:rsidRDefault="00F8377E" w:rsidP="006F4D54">
      <w:pPr>
        <w:pStyle w:val="BodyText24"/>
        <w:ind w:left="0"/>
        <w:rPr>
          <w:rFonts w:cs="Arial"/>
          <w:b/>
          <w:color w:val="FF0000"/>
          <w:sz w:val="20"/>
          <w:lang w:val="sl-SI"/>
        </w:rPr>
      </w:pPr>
    </w:p>
    <w:p w:rsidR="006F4D54" w:rsidRDefault="008F04E2" w:rsidP="006F4D54">
      <w:pPr>
        <w:pStyle w:val="BodyText24"/>
        <w:ind w:left="0"/>
        <w:rPr>
          <w:rFonts w:cs="Arial"/>
          <w:sz w:val="20"/>
          <w:lang w:val="sl-SI"/>
        </w:rPr>
      </w:pPr>
      <w:r>
        <w:rPr>
          <w:rFonts w:cs="Arial"/>
          <w:b/>
          <w:color w:val="FF0000"/>
          <w:sz w:val="20"/>
          <w:lang w:val="sl-SI"/>
        </w:rPr>
        <w:t>5</w:t>
      </w:r>
      <w:r w:rsidR="006F4D54" w:rsidRPr="004A29FC">
        <w:rPr>
          <w:rFonts w:cs="Arial"/>
          <w:sz w:val="20"/>
          <w:lang w:val="sl-SI"/>
        </w:rPr>
        <w:t>.</w:t>
      </w:r>
      <w:r w:rsidR="006F4D54">
        <w:rPr>
          <w:rFonts w:cs="Arial"/>
          <w:sz w:val="20"/>
          <w:lang w:val="sl-SI"/>
        </w:rPr>
        <w:t xml:space="preserve"> </w:t>
      </w:r>
      <w:r w:rsidR="00D2217D">
        <w:rPr>
          <w:rFonts w:cs="Arial"/>
          <w:sz w:val="20"/>
          <w:lang w:val="sl-SI"/>
        </w:rPr>
        <w:t>P</w:t>
      </w:r>
      <w:r w:rsidR="006F4D54" w:rsidRPr="004A29FC">
        <w:rPr>
          <w:rFonts w:cs="Arial"/>
          <w:sz w:val="20"/>
          <w:lang w:val="sl-SI"/>
        </w:rPr>
        <w:t>onudnik zagotavlja dostavo DDP skladišče bolnišnična lekarna v delovnem času lekarne (od 7. – 15. ure od ponedeljka do petka</w:t>
      </w:r>
      <w:r w:rsidR="00A85538">
        <w:rPr>
          <w:rFonts w:cs="Arial"/>
          <w:sz w:val="20"/>
          <w:lang w:val="sl-SI"/>
        </w:rPr>
        <w:t>)</w:t>
      </w:r>
      <w:r w:rsidR="006F4D54" w:rsidRPr="004A29FC">
        <w:rPr>
          <w:rFonts w:cs="Arial"/>
          <w:sz w:val="20"/>
          <w:lang w:val="sl-SI"/>
        </w:rPr>
        <w:t>, v nujnih primerih pa izven rednega delovnega časa po dogovoru z odgovorno osebo v lekarni) – razloženo in poskrbljeno za odvoz celotne embalaže, ki je predmet dostave blaga;</w:t>
      </w:r>
    </w:p>
    <w:p w:rsidR="00F8377E" w:rsidRDefault="00F8377E" w:rsidP="006F4D54">
      <w:pPr>
        <w:jc w:val="both"/>
        <w:rPr>
          <w:rFonts w:cs="Arial"/>
          <w:b/>
          <w:color w:val="FF0000"/>
          <w:sz w:val="20"/>
          <w:szCs w:val="20"/>
        </w:rPr>
      </w:pPr>
    </w:p>
    <w:p w:rsidR="006F4D54" w:rsidRDefault="008F04E2" w:rsidP="006F4D54">
      <w:pPr>
        <w:jc w:val="both"/>
        <w:rPr>
          <w:rFonts w:cs="Arial"/>
          <w:sz w:val="20"/>
          <w:szCs w:val="20"/>
        </w:rPr>
      </w:pPr>
      <w:r>
        <w:rPr>
          <w:rFonts w:cs="Arial"/>
          <w:b/>
          <w:color w:val="FF0000"/>
          <w:sz w:val="20"/>
          <w:szCs w:val="20"/>
        </w:rPr>
        <w:t>6</w:t>
      </w:r>
      <w:r w:rsidR="006F4D54" w:rsidRPr="00480399">
        <w:rPr>
          <w:rFonts w:cs="Arial"/>
          <w:b/>
          <w:color w:val="FF0000"/>
          <w:sz w:val="20"/>
          <w:szCs w:val="20"/>
        </w:rPr>
        <w:t>.</w:t>
      </w:r>
      <w:r w:rsidR="006F4D54">
        <w:rPr>
          <w:rFonts w:cs="Arial"/>
          <w:sz w:val="20"/>
          <w:szCs w:val="20"/>
        </w:rPr>
        <w:t xml:space="preserve"> </w:t>
      </w:r>
      <w:r w:rsidR="00D2217D">
        <w:rPr>
          <w:rFonts w:cs="Arial"/>
          <w:sz w:val="20"/>
          <w:szCs w:val="20"/>
        </w:rPr>
        <w:t>P</w:t>
      </w:r>
      <w:r w:rsidR="006F4D54" w:rsidRPr="00480399">
        <w:rPr>
          <w:rFonts w:cs="Arial"/>
          <w:sz w:val="20"/>
          <w:szCs w:val="20"/>
        </w:rPr>
        <w:t xml:space="preserve">onudnik po prejemu naročila v roku 2 (dveh) ur pisno obvesti naročnika, če naročenega blaga ne bo mogel dobaviti v dogovorjenem roku; </w:t>
      </w:r>
    </w:p>
    <w:p w:rsidR="00F8377E" w:rsidRDefault="00F8377E" w:rsidP="006F4D54">
      <w:pPr>
        <w:jc w:val="both"/>
        <w:rPr>
          <w:rFonts w:cs="Arial"/>
          <w:b/>
          <w:color w:val="FF0000"/>
          <w:sz w:val="20"/>
          <w:szCs w:val="20"/>
        </w:rPr>
      </w:pPr>
    </w:p>
    <w:p w:rsidR="006F4D54" w:rsidRDefault="008F04E2" w:rsidP="006F4D54">
      <w:pPr>
        <w:jc w:val="both"/>
        <w:rPr>
          <w:rFonts w:cs="Arial"/>
          <w:sz w:val="20"/>
          <w:szCs w:val="20"/>
        </w:rPr>
      </w:pPr>
      <w:r>
        <w:rPr>
          <w:rFonts w:cs="Arial"/>
          <w:b/>
          <w:color w:val="FF0000"/>
          <w:sz w:val="20"/>
          <w:szCs w:val="20"/>
        </w:rPr>
        <w:t>7</w:t>
      </w:r>
      <w:r w:rsidR="006F4D54" w:rsidRPr="000D6FA6">
        <w:rPr>
          <w:rFonts w:cs="Arial"/>
          <w:b/>
          <w:color w:val="FF0000"/>
          <w:sz w:val="20"/>
          <w:szCs w:val="20"/>
        </w:rPr>
        <w:t>.</w:t>
      </w:r>
      <w:r w:rsidR="006F4D54">
        <w:rPr>
          <w:rFonts w:cs="Arial"/>
          <w:sz w:val="20"/>
          <w:szCs w:val="20"/>
        </w:rPr>
        <w:t xml:space="preserve"> </w:t>
      </w:r>
      <w:r w:rsidR="00D2217D">
        <w:rPr>
          <w:rFonts w:cs="Arial"/>
          <w:sz w:val="20"/>
          <w:szCs w:val="20"/>
        </w:rPr>
        <w:t>P</w:t>
      </w:r>
      <w:r w:rsidR="006F4D54">
        <w:rPr>
          <w:rFonts w:cs="Arial"/>
          <w:sz w:val="20"/>
          <w:szCs w:val="20"/>
        </w:rPr>
        <w:t xml:space="preserve">onudnik mora praviloma </w:t>
      </w:r>
      <w:r w:rsidR="006F4D54" w:rsidRPr="000D6FA6">
        <w:rPr>
          <w:rFonts w:cs="Arial"/>
          <w:sz w:val="20"/>
          <w:szCs w:val="20"/>
        </w:rPr>
        <w:t>dobavlja</w:t>
      </w:r>
      <w:r w:rsidR="006F4D54">
        <w:rPr>
          <w:rFonts w:cs="Arial"/>
          <w:sz w:val="20"/>
          <w:szCs w:val="20"/>
        </w:rPr>
        <w:t>ti</w:t>
      </w:r>
      <w:r w:rsidR="006F4D54" w:rsidRPr="000D6FA6">
        <w:rPr>
          <w:rFonts w:cs="Arial"/>
          <w:sz w:val="20"/>
          <w:szCs w:val="20"/>
        </w:rPr>
        <w:t xml:space="preserve"> zdravila</w:t>
      </w:r>
      <w:r w:rsidR="006F4D54">
        <w:rPr>
          <w:rFonts w:cs="Arial"/>
          <w:sz w:val="20"/>
          <w:szCs w:val="20"/>
        </w:rPr>
        <w:t>,</w:t>
      </w:r>
      <w:r w:rsidR="006F4D54" w:rsidRPr="000D6FA6">
        <w:rPr>
          <w:rFonts w:cs="Arial"/>
          <w:sz w:val="20"/>
          <w:szCs w:val="20"/>
        </w:rPr>
        <w:t xml:space="preserve"> katerih rok trajanja na dan dobave znaša vsaj še tretjino celotnega roka trajanja od datuma izdelave, oziroma še najmanj </w:t>
      </w:r>
      <w:r w:rsidR="00193D03">
        <w:rPr>
          <w:rFonts w:cs="Arial"/>
          <w:sz w:val="20"/>
          <w:szCs w:val="20"/>
        </w:rPr>
        <w:t xml:space="preserve">6 (šest) </w:t>
      </w:r>
      <w:r w:rsidR="006F4D54" w:rsidRPr="000D6FA6">
        <w:rPr>
          <w:rFonts w:cs="Arial"/>
          <w:sz w:val="20"/>
          <w:szCs w:val="20"/>
        </w:rPr>
        <w:t>mesece</w:t>
      </w:r>
      <w:r w:rsidR="00193D03">
        <w:rPr>
          <w:rFonts w:cs="Arial"/>
          <w:sz w:val="20"/>
          <w:szCs w:val="20"/>
        </w:rPr>
        <w:t>v</w:t>
      </w:r>
      <w:r w:rsidR="006F4D54" w:rsidRPr="000D6FA6">
        <w:rPr>
          <w:rFonts w:cs="Arial"/>
          <w:sz w:val="20"/>
          <w:szCs w:val="20"/>
        </w:rPr>
        <w:t xml:space="preserve">; </w:t>
      </w:r>
      <w:r w:rsidR="00193D03">
        <w:rPr>
          <w:rFonts w:cs="Arial"/>
          <w:sz w:val="20"/>
          <w:szCs w:val="20"/>
        </w:rPr>
        <w:t>v primeru, da je rok krajši, pa mora ponudnik naročnika obvestiti o krajšem roku;</w:t>
      </w:r>
    </w:p>
    <w:p w:rsidR="00F8377E" w:rsidRDefault="00F8377E" w:rsidP="006F4D54">
      <w:pPr>
        <w:jc w:val="both"/>
        <w:rPr>
          <w:rFonts w:cs="Arial"/>
          <w:b/>
          <w:color w:val="FF0000"/>
          <w:sz w:val="20"/>
          <w:szCs w:val="20"/>
        </w:rPr>
      </w:pPr>
    </w:p>
    <w:p w:rsidR="006F4D54" w:rsidRPr="00546DAE" w:rsidRDefault="008F04E2" w:rsidP="006F4D54">
      <w:pPr>
        <w:jc w:val="both"/>
        <w:rPr>
          <w:rFonts w:cs="Arial"/>
          <w:sz w:val="20"/>
          <w:szCs w:val="20"/>
        </w:rPr>
      </w:pPr>
      <w:r>
        <w:rPr>
          <w:rFonts w:cs="Arial"/>
          <w:b/>
          <w:color w:val="FF0000"/>
          <w:sz w:val="20"/>
          <w:szCs w:val="20"/>
        </w:rPr>
        <w:t>8</w:t>
      </w:r>
      <w:r w:rsidR="006F4D54" w:rsidRPr="00546DAE">
        <w:rPr>
          <w:rFonts w:cs="Arial"/>
          <w:b/>
          <w:color w:val="FF0000"/>
          <w:sz w:val="20"/>
          <w:szCs w:val="20"/>
        </w:rPr>
        <w:t xml:space="preserve">. </w:t>
      </w:r>
      <w:r w:rsidR="00D2217D" w:rsidRPr="00D2217D">
        <w:rPr>
          <w:rFonts w:cs="Arial"/>
          <w:b/>
          <w:sz w:val="20"/>
          <w:szCs w:val="20"/>
        </w:rPr>
        <w:t>P</w:t>
      </w:r>
      <w:r w:rsidR="006F4D54" w:rsidRPr="00D2217D">
        <w:rPr>
          <w:rFonts w:cs="Arial"/>
          <w:sz w:val="20"/>
          <w:szCs w:val="20"/>
        </w:rPr>
        <w:t>o</w:t>
      </w:r>
      <w:r w:rsidR="006F4D54">
        <w:rPr>
          <w:rFonts w:cs="Arial"/>
          <w:sz w:val="20"/>
          <w:szCs w:val="20"/>
        </w:rPr>
        <w:t xml:space="preserve">nudnik </w:t>
      </w:r>
      <w:r w:rsidR="006F4D54" w:rsidRPr="00546DAE">
        <w:rPr>
          <w:rFonts w:cs="Arial"/>
          <w:sz w:val="20"/>
          <w:szCs w:val="20"/>
        </w:rPr>
        <w:t xml:space="preserve"> je dolžan na zahtevo naročnika na svoje </w:t>
      </w:r>
      <w:r w:rsidR="006F4D54">
        <w:rPr>
          <w:rFonts w:cs="Arial"/>
          <w:sz w:val="20"/>
          <w:szCs w:val="20"/>
        </w:rPr>
        <w:t xml:space="preserve">stroške </w:t>
      </w:r>
      <w:r w:rsidR="006F4D54" w:rsidRPr="00546DAE">
        <w:rPr>
          <w:rFonts w:cs="Arial"/>
          <w:sz w:val="20"/>
          <w:szCs w:val="20"/>
        </w:rPr>
        <w:t xml:space="preserve">prevzeti in na ustrezen način deponirati oziroma oddati v uničenje neporabljena zdravila (nenevarni odpadki), ki so bila s strani naročnika kupljena pri </w:t>
      </w:r>
      <w:r w:rsidR="006F4D54">
        <w:rPr>
          <w:rFonts w:cs="Arial"/>
          <w:sz w:val="20"/>
          <w:szCs w:val="20"/>
        </w:rPr>
        <w:t>ponudniku</w:t>
      </w:r>
      <w:r w:rsidR="006F4D54" w:rsidRPr="00546DAE">
        <w:rPr>
          <w:rFonts w:cs="Arial"/>
          <w:sz w:val="20"/>
          <w:szCs w:val="20"/>
        </w:rPr>
        <w:t>, pa jim je pretekel rok trajanja</w:t>
      </w:r>
      <w:r w:rsidR="00B4563A">
        <w:rPr>
          <w:rFonts w:cs="Arial"/>
          <w:sz w:val="20"/>
          <w:szCs w:val="20"/>
        </w:rPr>
        <w:t>;</w:t>
      </w:r>
      <w:r w:rsidR="006F4D54" w:rsidRPr="00546DAE">
        <w:rPr>
          <w:rFonts w:cs="Arial"/>
          <w:sz w:val="20"/>
          <w:szCs w:val="20"/>
        </w:rPr>
        <w:t xml:space="preserve"> na enak način je dolžan na zahtevo naročnika na svoje stroške prevzeti tudi morebitno odpadno embalažo dobavljenega blaga.</w:t>
      </w:r>
    </w:p>
    <w:p w:rsidR="00F8377E" w:rsidRDefault="00F8377E" w:rsidP="006F4D54">
      <w:pPr>
        <w:jc w:val="both"/>
        <w:rPr>
          <w:rFonts w:cs="Arial"/>
          <w:b/>
          <w:color w:val="FF0000"/>
          <w:sz w:val="20"/>
          <w:szCs w:val="20"/>
        </w:rPr>
      </w:pPr>
    </w:p>
    <w:p w:rsidR="006F4D54" w:rsidRPr="000D6FA6" w:rsidRDefault="008F04E2" w:rsidP="006F4D54">
      <w:pPr>
        <w:jc w:val="both"/>
        <w:rPr>
          <w:rFonts w:cs="Arial"/>
          <w:sz w:val="20"/>
          <w:szCs w:val="20"/>
        </w:rPr>
      </w:pPr>
      <w:r>
        <w:rPr>
          <w:rFonts w:cs="Arial"/>
          <w:b/>
          <w:color w:val="FF0000"/>
          <w:sz w:val="20"/>
          <w:szCs w:val="20"/>
        </w:rPr>
        <w:t>9</w:t>
      </w:r>
      <w:r w:rsidR="006F4D54" w:rsidRPr="000D6FA6">
        <w:rPr>
          <w:rFonts w:cs="Arial"/>
          <w:b/>
          <w:color w:val="FF0000"/>
          <w:sz w:val="20"/>
          <w:szCs w:val="20"/>
        </w:rPr>
        <w:t>.</w:t>
      </w:r>
      <w:r w:rsidR="006F4D54">
        <w:rPr>
          <w:rFonts w:cs="Arial"/>
          <w:sz w:val="20"/>
          <w:szCs w:val="20"/>
        </w:rPr>
        <w:t xml:space="preserve"> </w:t>
      </w:r>
      <w:r w:rsidR="00D2217D">
        <w:rPr>
          <w:rFonts w:cs="Arial"/>
          <w:sz w:val="20"/>
          <w:szCs w:val="20"/>
        </w:rPr>
        <w:t>I</w:t>
      </w:r>
      <w:r w:rsidR="006F4D54" w:rsidRPr="000D6FA6">
        <w:rPr>
          <w:rFonts w:cs="Arial"/>
          <w:sz w:val="20"/>
          <w:szCs w:val="20"/>
        </w:rPr>
        <w:t xml:space="preserve">zbrani ponudnik mora za zdravila, ki se morajo hraniti v hladilniku pri 2 do 8 oC, </w:t>
      </w:r>
      <w:r w:rsidR="00193D03">
        <w:rPr>
          <w:rFonts w:cs="Arial"/>
          <w:sz w:val="20"/>
          <w:szCs w:val="20"/>
        </w:rPr>
        <w:t xml:space="preserve">na zahtevo naročnika, </w:t>
      </w:r>
      <w:r w:rsidR="006F4D54" w:rsidRPr="000D6FA6">
        <w:rPr>
          <w:rFonts w:cs="Arial"/>
          <w:sz w:val="20"/>
          <w:szCs w:val="20"/>
        </w:rPr>
        <w:t>predložiti pisno dokazilo (izpis temperature v celotnem obdobju tra</w:t>
      </w:r>
      <w:r w:rsidR="006F4D54">
        <w:rPr>
          <w:rFonts w:cs="Arial"/>
          <w:sz w:val="20"/>
          <w:szCs w:val="20"/>
        </w:rPr>
        <w:t>n</w:t>
      </w:r>
      <w:r w:rsidR="006F4D54" w:rsidRPr="000D6FA6">
        <w:rPr>
          <w:rFonts w:cs="Arial"/>
          <w:sz w:val="20"/>
          <w:szCs w:val="20"/>
        </w:rPr>
        <w:t xml:space="preserve">sporta in hranjenja), da so bila zdravila ustrezno shranjevana in transportirana po načelu hladne verige. Ob prekinitvi hladne verige bo dobavitelj priskrbel podatke o stabilnosti zdravila in podal pisno mnenje, ali je zdravilo še vedno uporabno. </w:t>
      </w:r>
      <w:r w:rsidR="006F4D54" w:rsidRPr="000D6FA6">
        <w:rPr>
          <w:rFonts w:cs="Arial"/>
          <w:sz w:val="20"/>
          <w:szCs w:val="20"/>
        </w:rPr>
        <w:br/>
        <w:t xml:space="preserve">Dobavitelj mora zagotavljati transport zdravil po pravilih dobre transportne prakse in kjer je to potrebno, zagotavljati hladno verigo ter to označiti na transportni embalaži. </w:t>
      </w:r>
      <w:r w:rsidR="006F4D54" w:rsidRPr="000D6FA6">
        <w:rPr>
          <w:rFonts w:cs="Arial"/>
          <w:sz w:val="20"/>
          <w:szCs w:val="20"/>
        </w:rPr>
        <w:br/>
        <w:t>Vsa parenteralna zdravila s karcinogeno in/ali mutageno in/ali reproduktivno toksičnostjo, morajo biti med transportom ločena od drugih zdravil in zapakirana v nelomljivih in za tekočine nepropustnih posodah, ki jih je mogoče zapreti. Posode morajo biti jasno označene z oznako “rumena roka</w:t>
      </w:r>
      <w:r w:rsidR="006F4D54" w:rsidRPr="000D6FA6">
        <w:rPr>
          <w:rFonts w:ascii="Calibri" w:hAnsi="Calibri" w:cs="Calibri"/>
        </w:rPr>
        <w:t>”.</w:t>
      </w:r>
    </w:p>
    <w:p w:rsidR="001B5604" w:rsidRPr="001B5604" w:rsidRDefault="001B5604" w:rsidP="008F04E2">
      <w:pPr>
        <w:ind w:firstLine="426"/>
        <w:rPr>
          <w:rFonts w:cs="Arial"/>
          <w:sz w:val="20"/>
          <w:szCs w:val="20"/>
        </w:rPr>
      </w:pPr>
    </w:p>
    <w:p w:rsidR="008F04E2" w:rsidRPr="001B5604" w:rsidRDefault="008F04E2" w:rsidP="001B5604">
      <w:pPr>
        <w:rPr>
          <w:rFonts w:cs="Arial"/>
          <w:sz w:val="20"/>
          <w:szCs w:val="20"/>
        </w:rPr>
      </w:pPr>
      <w:r w:rsidRPr="001B5604">
        <w:rPr>
          <w:rFonts w:cs="Arial"/>
          <w:sz w:val="20"/>
          <w:szCs w:val="20"/>
        </w:rPr>
        <w:t>DOKAZILO:</w:t>
      </w:r>
    </w:p>
    <w:p w:rsidR="008F04E2" w:rsidRPr="001B5604" w:rsidRDefault="001B5604" w:rsidP="007B289D">
      <w:pPr>
        <w:shd w:val="clear" w:color="auto" w:fill="FFFFFF"/>
        <w:jc w:val="both"/>
        <w:rPr>
          <w:rFonts w:cs="Arial"/>
          <w:sz w:val="20"/>
          <w:szCs w:val="20"/>
        </w:rPr>
      </w:pPr>
      <w:r>
        <w:rPr>
          <w:rFonts w:cs="Arial"/>
          <w:sz w:val="20"/>
          <w:szCs w:val="20"/>
        </w:rPr>
        <w:t>Iz</w:t>
      </w:r>
      <w:r w:rsidR="008F04E2" w:rsidRPr="001B5604">
        <w:rPr>
          <w:rFonts w:cs="Arial"/>
          <w:sz w:val="20"/>
          <w:szCs w:val="20"/>
        </w:rPr>
        <w:t xml:space="preserve">polnjen obrazec </w:t>
      </w:r>
      <w:r w:rsidR="007B289D">
        <w:rPr>
          <w:rFonts w:cs="Arial"/>
          <w:sz w:val="20"/>
          <w:szCs w:val="20"/>
        </w:rPr>
        <w:t xml:space="preserve">OBR-2 </w:t>
      </w:r>
    </w:p>
    <w:p w:rsidR="00623401" w:rsidRPr="00F52292" w:rsidRDefault="00623401" w:rsidP="00623401">
      <w:pPr>
        <w:widowControl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7B289D" w:rsidRDefault="007B289D" w:rsidP="002B273A">
      <w:pPr>
        <w:jc w:val="both"/>
        <w:rPr>
          <w:rFonts w:cs="Arial"/>
          <w:sz w:val="20"/>
          <w:szCs w:val="20"/>
        </w:rPr>
      </w:pPr>
    </w:p>
    <w:p w:rsidR="002B273A" w:rsidRDefault="002B273A" w:rsidP="002B273A">
      <w:pPr>
        <w:jc w:val="both"/>
        <w:rPr>
          <w:rFonts w:cs="Arial"/>
          <w:sz w:val="20"/>
          <w:szCs w:val="20"/>
        </w:rPr>
      </w:pPr>
      <w:r w:rsidRPr="008A0784">
        <w:rPr>
          <w:rFonts w:cs="Arial"/>
          <w:sz w:val="20"/>
          <w:szCs w:val="20"/>
        </w:rPr>
        <w:t xml:space="preserve">Osnova za izračun najugodnejše ponudbe je najnižja absolutna cena ponujenega zdravila brez DDV za vsak razpisani ident (cena na enoto oz. cena v EUR brez DDV), z upoštevnim popustom, ponujena ob predpostavki izračuna na dan </w:t>
      </w:r>
      <w:r w:rsidRPr="007B289D">
        <w:rPr>
          <w:rFonts w:cs="Arial"/>
          <w:b/>
          <w:sz w:val="20"/>
          <w:szCs w:val="20"/>
        </w:rPr>
        <w:t>(</w:t>
      </w:r>
      <w:r w:rsidR="007B289D" w:rsidRPr="007B289D">
        <w:rPr>
          <w:rFonts w:cs="Arial"/>
          <w:b/>
          <w:sz w:val="20"/>
          <w:szCs w:val="20"/>
        </w:rPr>
        <w:t>bo objavljeno ob objavi razpisa na portalu JN</w:t>
      </w:r>
      <w:r w:rsidRPr="007B289D">
        <w:rPr>
          <w:rFonts w:cs="Arial"/>
          <w:b/>
          <w:sz w:val="20"/>
          <w:szCs w:val="20"/>
        </w:rPr>
        <w:t>)</w:t>
      </w:r>
      <w:r w:rsidRPr="007B289D">
        <w:rPr>
          <w:rFonts w:cs="Arial"/>
          <w:sz w:val="20"/>
          <w:szCs w:val="20"/>
        </w:rPr>
        <w:t xml:space="preserve"> </w:t>
      </w:r>
      <w:r w:rsidRPr="008A0784">
        <w:rPr>
          <w:rFonts w:cs="Arial"/>
          <w:sz w:val="20"/>
          <w:szCs w:val="20"/>
        </w:rPr>
        <w:t xml:space="preserve">(ne glede na to, ali se od tega datuma do oddaje ponudbe oziroma izdaje odločitve dogovorjena cena z ZZZS oziroma najvišja dovoljena cena zdravila pri JAZMP spremeni). </w:t>
      </w:r>
    </w:p>
    <w:p w:rsidR="002B273A" w:rsidRDefault="002B273A" w:rsidP="002B273A">
      <w:pPr>
        <w:jc w:val="both"/>
        <w:rPr>
          <w:rFonts w:cs="Arial"/>
          <w:sz w:val="20"/>
          <w:szCs w:val="20"/>
        </w:rPr>
      </w:pPr>
    </w:p>
    <w:p w:rsidR="007B289D" w:rsidRPr="006F0481" w:rsidRDefault="007B289D" w:rsidP="007B289D">
      <w:pPr>
        <w:jc w:val="both"/>
        <w:rPr>
          <w:rFonts w:cs="Arial"/>
          <w:color w:val="0070C0"/>
          <w:sz w:val="20"/>
          <w:szCs w:val="20"/>
        </w:rPr>
      </w:pPr>
      <w:r w:rsidRPr="008A0784">
        <w:rPr>
          <w:rFonts w:cs="Arial"/>
          <w:sz w:val="20"/>
          <w:szCs w:val="20"/>
        </w:rPr>
        <w:t xml:space="preserve">V kolikor bo ponudnik za posamezno zdravilo podal dogovorjeno ceno z ZZZS oziroma najvišjo dovoljeno ceno zdravila pri JAZMP, veljavno na kasnejši datum, bo naročnik pri izračunu upošteval ceno na dan </w:t>
      </w:r>
      <w:r w:rsidRPr="007B289D">
        <w:rPr>
          <w:rFonts w:cs="Arial"/>
          <w:b/>
          <w:sz w:val="20"/>
          <w:szCs w:val="20"/>
        </w:rPr>
        <w:t>(bo objavljeno ob objavi razpisa na portalu JN)</w:t>
      </w:r>
      <w:r w:rsidRPr="007B289D">
        <w:rPr>
          <w:rFonts w:cs="Arial"/>
          <w:sz w:val="20"/>
          <w:szCs w:val="20"/>
        </w:rPr>
        <w:t xml:space="preserve"> </w:t>
      </w:r>
    </w:p>
    <w:p w:rsidR="002B273A" w:rsidRDefault="002B273A" w:rsidP="002B273A">
      <w:pPr>
        <w:pStyle w:val="Telobesedila23"/>
        <w:ind w:left="0"/>
        <w:rPr>
          <w:rFonts w:cs="Arial"/>
          <w:sz w:val="20"/>
          <w:lang w:val="sl-SI"/>
        </w:rPr>
      </w:pPr>
    </w:p>
    <w:p w:rsidR="002B273A" w:rsidRPr="008A0784" w:rsidRDefault="002B273A" w:rsidP="002B273A">
      <w:pPr>
        <w:pStyle w:val="Telobesedila23"/>
        <w:ind w:left="0"/>
        <w:rPr>
          <w:rFonts w:cs="Arial"/>
          <w:sz w:val="20"/>
          <w:lang w:val="sl-SI"/>
        </w:rPr>
      </w:pPr>
      <w:r w:rsidRPr="008A0784">
        <w:rPr>
          <w:rFonts w:cs="Arial"/>
          <w:sz w:val="20"/>
          <w:lang w:val="sl-SI"/>
        </w:rPr>
        <w:t>V primeru, da bosta za posamezni ident dva ponudnika ponudila enako končno ceno, bo naročnik za potrebe končnega izbora izvedel žreb.</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Default="00623401" w:rsidP="00623401">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u w:val="single"/>
        </w:rPr>
      </w:pPr>
      <w:r w:rsidRPr="00F52292">
        <w:rPr>
          <w:rFonts w:cs="Arial"/>
          <w:sz w:val="20"/>
          <w:szCs w:val="20"/>
          <w:u w:val="single"/>
        </w:rPr>
        <w:t>SESTAVA PONUDBENE DOKUMENTACIJE:</w:t>
      </w:r>
    </w:p>
    <w:p w:rsidR="00DB2E75" w:rsidRPr="00F52292" w:rsidRDefault="00DB2E75" w:rsidP="00DB2E75">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4E2D81">
        <w:rPr>
          <w:rFonts w:cs="Arial"/>
          <w:sz w:val="20"/>
          <w:szCs w:val="20"/>
        </w:rPr>
        <w:t>redračun</w:t>
      </w:r>
      <w:r w:rsidRPr="00F52292">
        <w:rPr>
          <w:rFonts w:cs="Arial"/>
          <w:sz w:val="20"/>
          <w:szCs w:val="20"/>
        </w:rPr>
        <w:t xml:space="preserve"> – (OBR-3); </w:t>
      </w:r>
      <w:r w:rsidR="004E2D81">
        <w:rPr>
          <w:rFonts w:cs="Arial"/>
          <w:sz w:val="20"/>
          <w:szCs w:val="20"/>
        </w:rPr>
        <w:t xml:space="preserve">s </w:t>
      </w:r>
      <w:r w:rsidR="00B21ABB" w:rsidRPr="00713280">
        <w:rPr>
          <w:rFonts w:cs="Arial"/>
          <w:sz w:val="20"/>
          <w:szCs w:val="20"/>
        </w:rPr>
        <w:t xml:space="preserve">Specifikacijo iz programa za pripravo ponudbe </w:t>
      </w:r>
      <w:r w:rsidR="007B289D">
        <w:rPr>
          <w:rFonts w:cs="Arial"/>
          <w:sz w:val="20"/>
          <w:szCs w:val="20"/>
        </w:rPr>
        <w:t>Gosoft</w:t>
      </w:r>
      <w:r w:rsidR="00B21ABB" w:rsidRPr="00713280">
        <w:rPr>
          <w:rFonts w:cs="Arial"/>
          <w:sz w:val="20"/>
          <w:szCs w:val="20"/>
        </w:rPr>
        <w:t xml:space="preserve">  </w:t>
      </w:r>
    </w:p>
    <w:p w:rsidR="00DB2E75" w:rsidRPr="00F52292" w:rsidRDefault="00DB2E75" w:rsidP="00DB2E75">
      <w:pPr>
        <w:autoSpaceDE w:val="0"/>
        <w:autoSpaceDN w:val="0"/>
        <w:adjustRightInd w:val="0"/>
        <w:rPr>
          <w:rFonts w:cs="Arial"/>
          <w:sz w:val="20"/>
          <w:szCs w:val="20"/>
        </w:rPr>
      </w:pPr>
      <w:r w:rsidRPr="00F52292">
        <w:rPr>
          <w:rFonts w:cs="Arial"/>
          <w:sz w:val="20"/>
          <w:szCs w:val="20"/>
        </w:rPr>
        <w:lastRenderedPageBreak/>
        <w:t xml:space="preserve">4)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r w:rsidR="004E64DD">
        <w:rPr>
          <w:rFonts w:cs="Arial"/>
          <w:sz w:val="20"/>
          <w:szCs w:val="20"/>
        </w:rPr>
        <w:t xml:space="preserve"> in 5A</w:t>
      </w:r>
      <w:r w:rsidRPr="00F52292">
        <w:rPr>
          <w:rFonts w:cs="Arial"/>
          <w:sz w:val="20"/>
          <w:szCs w:val="20"/>
        </w:rPr>
        <w:t>)</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7) izpolnjen obrazec Izjava 35.člen ZIntPK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xml:space="preserve">) s podatki izpolnjen vzorec </w:t>
      </w:r>
      <w:r w:rsidR="00BE1461">
        <w:rPr>
          <w:rFonts w:cs="Arial"/>
          <w:sz w:val="20"/>
          <w:szCs w:val="20"/>
        </w:rPr>
        <w:t>Okvirnega sporazuma</w:t>
      </w:r>
      <w:r w:rsidR="00DB2E75" w:rsidRPr="00F52292">
        <w:rPr>
          <w:rFonts w:cs="Arial"/>
          <w:sz w:val="20"/>
          <w:szCs w:val="20"/>
        </w:rPr>
        <w:t xml:space="preserv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jc w:val="both"/>
        <w:rPr>
          <w:rFonts w:cs="Arial"/>
          <w:i/>
          <w:sz w:val="20"/>
          <w:szCs w:val="20"/>
        </w:rPr>
      </w:pPr>
      <w:r w:rsidRPr="00F52292">
        <w:rPr>
          <w:rFonts w:cs="Arial"/>
          <w:i/>
          <w:sz w:val="20"/>
          <w:szCs w:val="20"/>
        </w:rPr>
        <w:t>Opomba: Dokumentov/obrazcev ni potrebno parafirati ali podpisovati. Izpolnjene dokumente ponudnik v *pdf obliki naloži v informacijskem sistemu e-JN, kjer so opremljeni z elektronskim podpisom.</w:t>
      </w:r>
    </w:p>
    <w:p w:rsidR="00B21ABB" w:rsidRDefault="00B21ABB" w:rsidP="00B21ABB">
      <w:pPr>
        <w:autoSpaceDE w:val="0"/>
        <w:autoSpaceDN w:val="0"/>
        <w:adjustRightInd w:val="0"/>
        <w:rPr>
          <w:rFonts w:cs="Arial"/>
          <w:sz w:val="20"/>
          <w:szCs w:val="20"/>
        </w:rPr>
      </w:pPr>
    </w:p>
    <w:p w:rsidR="00BA2F23" w:rsidRPr="004E2D81" w:rsidRDefault="00BA2F23" w:rsidP="00BA2F23">
      <w:pPr>
        <w:jc w:val="both"/>
        <w:rPr>
          <w:rFonts w:cs="Arial"/>
          <w:b/>
          <w:sz w:val="20"/>
          <w:szCs w:val="20"/>
        </w:rPr>
      </w:pPr>
      <w:r w:rsidRPr="004E2D81">
        <w:rPr>
          <w:rFonts w:cs="Arial"/>
          <w:b/>
          <w:sz w:val="20"/>
          <w:szCs w:val="20"/>
        </w:rPr>
        <w:t xml:space="preserve">Ponudnik v informacijskem sistemu e-JN v razdelek </w:t>
      </w:r>
      <w:r w:rsidRPr="004E2D81">
        <w:rPr>
          <w:rFonts w:cs="Arial"/>
          <w:b/>
          <w:i/>
          <w:sz w:val="20"/>
          <w:szCs w:val="20"/>
        </w:rPr>
        <w:t>»Predračun«</w:t>
      </w:r>
      <w:r w:rsidRPr="004E2D81">
        <w:rPr>
          <w:rFonts w:cs="Arial"/>
          <w:b/>
          <w:sz w:val="20"/>
          <w:szCs w:val="20"/>
        </w:rPr>
        <w:t xml:space="preserve"> naloži samo izpolnjen obrazec v *pdf datoteki, ki bo dostopen na javnem odpiranju ponudb:</w:t>
      </w:r>
    </w:p>
    <w:p w:rsidR="00BA2F23" w:rsidRPr="004E2D81" w:rsidRDefault="00BA2F23" w:rsidP="0058209E">
      <w:pPr>
        <w:pStyle w:val="Odstavekseznama"/>
        <w:numPr>
          <w:ilvl w:val="0"/>
          <w:numId w:val="13"/>
        </w:numPr>
        <w:autoSpaceDE w:val="0"/>
        <w:autoSpaceDN w:val="0"/>
        <w:adjustRightInd w:val="0"/>
        <w:contextualSpacing w:val="0"/>
        <w:rPr>
          <w:rFonts w:cs="Arial"/>
          <w:sz w:val="20"/>
          <w:szCs w:val="20"/>
          <w:u w:val="single"/>
        </w:rPr>
      </w:pPr>
      <w:r w:rsidRPr="004E2D81">
        <w:rPr>
          <w:rFonts w:cs="Arial"/>
          <w:sz w:val="20"/>
          <w:szCs w:val="20"/>
          <w:u w:val="single"/>
        </w:rPr>
        <w:t>»Predračun«</w:t>
      </w:r>
      <w:r w:rsidRPr="004E2D81">
        <w:rPr>
          <w:rFonts w:cs="Arial"/>
          <w:b/>
          <w:bCs/>
          <w:sz w:val="20"/>
          <w:szCs w:val="20"/>
          <w:u w:val="single"/>
        </w:rPr>
        <w:t xml:space="preserve">  </w:t>
      </w:r>
      <w:r w:rsidRPr="004E2D81">
        <w:rPr>
          <w:rFonts w:cs="Arial"/>
          <w:bCs/>
          <w:sz w:val="20"/>
          <w:szCs w:val="20"/>
          <w:u w:val="single"/>
        </w:rPr>
        <w:t>(</w:t>
      </w:r>
      <w:r w:rsidRPr="004E2D81">
        <w:rPr>
          <w:rFonts w:cs="Arial"/>
          <w:bCs/>
          <w:i/>
          <w:sz w:val="20"/>
          <w:szCs w:val="20"/>
          <w:u w:val="single"/>
        </w:rPr>
        <w:t>OBR-</w:t>
      </w:r>
      <w:r w:rsidRPr="004E2D81">
        <w:rPr>
          <w:rFonts w:cs="Arial"/>
          <w:i/>
          <w:sz w:val="20"/>
          <w:szCs w:val="20"/>
          <w:u w:val="single"/>
        </w:rPr>
        <w:t>3</w:t>
      </w:r>
      <w:r w:rsidRPr="004E2D81">
        <w:rPr>
          <w:rFonts w:cs="Arial"/>
          <w:bCs/>
          <w:sz w:val="20"/>
          <w:szCs w:val="20"/>
          <w:u w:val="single"/>
        </w:rPr>
        <w:t>)</w:t>
      </w:r>
    </w:p>
    <w:p w:rsidR="00BA2F23" w:rsidRPr="004E2D81" w:rsidRDefault="00BA2F23" w:rsidP="00BA2F23">
      <w:pPr>
        <w:jc w:val="both"/>
        <w:rPr>
          <w:rFonts w:cs="Arial"/>
          <w:b/>
          <w:sz w:val="20"/>
          <w:szCs w:val="20"/>
        </w:rPr>
      </w:pPr>
    </w:p>
    <w:p w:rsidR="00BA2F23" w:rsidRPr="004E2D81" w:rsidRDefault="00BA2F23" w:rsidP="00BA2F23">
      <w:pPr>
        <w:jc w:val="both"/>
        <w:rPr>
          <w:rFonts w:cs="Arial"/>
          <w:b/>
          <w:sz w:val="20"/>
          <w:szCs w:val="20"/>
        </w:rPr>
      </w:pPr>
      <w:r w:rsidRPr="004E2D81">
        <w:rPr>
          <w:rFonts w:cs="Arial"/>
          <w:b/>
          <w:sz w:val="20"/>
          <w:szCs w:val="20"/>
        </w:rPr>
        <w:t xml:space="preserve">V razdelek </w:t>
      </w:r>
      <w:r w:rsidRPr="004E2D81">
        <w:rPr>
          <w:rFonts w:cs="Arial"/>
          <w:b/>
          <w:i/>
          <w:sz w:val="20"/>
          <w:szCs w:val="20"/>
        </w:rPr>
        <w:t>»</w:t>
      </w:r>
      <w:r w:rsidR="002A5DB2" w:rsidRPr="004E2D81">
        <w:rPr>
          <w:rFonts w:cs="Arial"/>
          <w:b/>
          <w:i/>
          <w:sz w:val="20"/>
          <w:szCs w:val="20"/>
        </w:rPr>
        <w:t>Ostale priloge</w:t>
      </w:r>
      <w:r w:rsidRPr="004E2D81">
        <w:rPr>
          <w:rFonts w:cs="Arial"/>
          <w:b/>
          <w:i/>
          <w:sz w:val="20"/>
          <w:szCs w:val="20"/>
        </w:rPr>
        <w:t>«</w:t>
      </w:r>
      <w:r w:rsidRPr="004E2D81">
        <w:rPr>
          <w:rFonts w:cs="Arial"/>
          <w:b/>
          <w:sz w:val="20"/>
          <w:szCs w:val="20"/>
        </w:rPr>
        <w:t xml:space="preserve"> </w:t>
      </w:r>
      <w:r w:rsidRPr="004E2D81">
        <w:rPr>
          <w:rFonts w:cs="Arial"/>
          <w:sz w:val="20"/>
          <w:szCs w:val="20"/>
        </w:rPr>
        <w:t>naloži obrazec</w:t>
      </w:r>
      <w:r w:rsidRPr="004E2D81">
        <w:rPr>
          <w:rFonts w:cs="Arial"/>
          <w:b/>
          <w:sz w:val="20"/>
          <w:szCs w:val="20"/>
        </w:rPr>
        <w:t xml:space="preserve"> </w:t>
      </w:r>
      <w:r w:rsidRPr="004E2D81">
        <w:rPr>
          <w:rFonts w:cs="Arial"/>
          <w:b/>
          <w:i/>
          <w:sz w:val="20"/>
          <w:szCs w:val="20"/>
        </w:rPr>
        <w:t>»</w:t>
      </w:r>
      <w:r w:rsidRPr="004E2D81">
        <w:rPr>
          <w:rFonts w:cs="Arial"/>
          <w:b/>
          <w:sz w:val="20"/>
        </w:rPr>
        <w:t>Specifikacija ponudbe s cenami«</w:t>
      </w:r>
      <w:r w:rsidRPr="004E2D81">
        <w:rPr>
          <w:rFonts w:cs="Arial"/>
          <w:sz w:val="20"/>
        </w:rPr>
        <w:t xml:space="preserve"> </w:t>
      </w:r>
      <w:r w:rsidRPr="004E2D81">
        <w:rPr>
          <w:rFonts w:cs="Arial"/>
          <w:i/>
          <w:sz w:val="20"/>
        </w:rPr>
        <w:t>(izpis iz programa</w:t>
      </w:r>
      <w:r w:rsidR="007B289D">
        <w:rPr>
          <w:rFonts w:cs="Arial"/>
          <w:i/>
          <w:sz w:val="20"/>
        </w:rPr>
        <w:t xml:space="preserve"> Gosoft</w:t>
      </w:r>
      <w:r w:rsidRPr="004E2D81">
        <w:rPr>
          <w:rFonts w:cs="Arial"/>
          <w:sz w:val="20"/>
        </w:rPr>
        <w:t>) v *pdf datoteki</w:t>
      </w:r>
      <w:r w:rsidRPr="004E2D81">
        <w:rPr>
          <w:rFonts w:cs="Arial"/>
          <w:b/>
          <w:sz w:val="20"/>
          <w:szCs w:val="20"/>
        </w:rPr>
        <w:t>.</w:t>
      </w:r>
    </w:p>
    <w:p w:rsidR="00BA2F23" w:rsidRPr="004E2D81" w:rsidRDefault="00BA2F23" w:rsidP="00BA2F23">
      <w:pPr>
        <w:jc w:val="both"/>
        <w:rPr>
          <w:rFonts w:cs="Arial"/>
          <w:b/>
          <w:sz w:val="20"/>
          <w:szCs w:val="20"/>
        </w:rPr>
      </w:pPr>
    </w:p>
    <w:p w:rsidR="002A5DB2" w:rsidRPr="004E2D81" w:rsidRDefault="002A5DB2" w:rsidP="00BA2F23">
      <w:pPr>
        <w:jc w:val="both"/>
        <w:rPr>
          <w:rFonts w:cs="Arial"/>
          <w:b/>
          <w:sz w:val="20"/>
          <w:szCs w:val="20"/>
        </w:rPr>
      </w:pPr>
      <w:r w:rsidRPr="004E2D81">
        <w:rPr>
          <w:rFonts w:cs="Arial"/>
          <w:b/>
          <w:sz w:val="20"/>
          <w:szCs w:val="20"/>
        </w:rPr>
        <w:t xml:space="preserve">V razdelek »ESPD – ponudnik« </w:t>
      </w:r>
      <w:r w:rsidRPr="004E2D81">
        <w:rPr>
          <w:rFonts w:cs="Arial"/>
          <w:sz w:val="20"/>
          <w:szCs w:val="20"/>
        </w:rPr>
        <w:t xml:space="preserve">naloži ESPD obrazec. </w:t>
      </w:r>
    </w:p>
    <w:p w:rsidR="00E430CA" w:rsidRDefault="00E430CA" w:rsidP="00E430CA">
      <w:pPr>
        <w:jc w:val="both"/>
        <w:rPr>
          <w:rFonts w:cs="Arial"/>
          <w:b/>
          <w:sz w:val="20"/>
          <w:szCs w:val="20"/>
        </w:rPr>
      </w:pPr>
    </w:p>
    <w:p w:rsidR="00E430CA" w:rsidRPr="001B07B1" w:rsidRDefault="00E430CA" w:rsidP="00E430CA">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potrdila, izjave, dokazila in tehnično dokumentacijo prav tako naloži</w:t>
      </w:r>
      <w:r>
        <w:rPr>
          <w:rFonts w:cs="Arial"/>
          <w:b/>
          <w:sz w:val="20"/>
          <w:szCs w:val="20"/>
        </w:rPr>
        <w:t xml:space="preserve"> – </w:t>
      </w:r>
      <w:r w:rsidRPr="00AB7D4A">
        <w:rPr>
          <w:rFonts w:cs="Arial"/>
          <w:b/>
          <w:sz w:val="20"/>
          <w:szCs w:val="20"/>
          <w:u w:val="single"/>
        </w:rPr>
        <w:t>vsak obrazec posebej</w:t>
      </w:r>
      <w:r>
        <w:rPr>
          <w:rFonts w:cs="Arial"/>
          <w:b/>
          <w:sz w:val="20"/>
          <w:szCs w:val="20"/>
        </w:rPr>
        <w:t xml:space="preserve"> - </w:t>
      </w:r>
      <w:r w:rsidRPr="001B07B1">
        <w:rPr>
          <w:rFonts w:cs="Arial"/>
          <w:b/>
          <w:sz w:val="20"/>
          <w:szCs w:val="20"/>
        </w:rPr>
        <w:t xml:space="preserve">v razdelek </w:t>
      </w:r>
      <w:r w:rsidRPr="001B07B1">
        <w:rPr>
          <w:rFonts w:cs="Arial"/>
          <w:b/>
          <w:i/>
          <w:sz w:val="20"/>
          <w:szCs w:val="20"/>
        </w:rPr>
        <w:t>»</w:t>
      </w:r>
      <w:r>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4E2D81" w:rsidRDefault="00BA2F23" w:rsidP="00BA2F23">
      <w:pPr>
        <w:autoSpaceDE w:val="0"/>
        <w:autoSpaceDN w:val="0"/>
        <w:adjustRightInd w:val="0"/>
        <w:rPr>
          <w:rFonts w:cs="Arial"/>
          <w:sz w:val="20"/>
          <w:szCs w:val="20"/>
        </w:rPr>
      </w:pPr>
    </w:p>
    <w:p w:rsidR="00BA2F23" w:rsidRPr="004E2D81" w:rsidRDefault="00BA2F23" w:rsidP="00BA2F23">
      <w:pPr>
        <w:jc w:val="both"/>
        <w:rPr>
          <w:rFonts w:cs="Arial"/>
          <w:sz w:val="20"/>
          <w:szCs w:val="20"/>
        </w:rPr>
      </w:pPr>
      <w:r w:rsidRPr="004E2D8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4E2D81" w:rsidRDefault="00BA2F23" w:rsidP="00BA2F23">
      <w:pPr>
        <w:autoSpaceDE w:val="0"/>
        <w:autoSpaceDN w:val="0"/>
        <w:adjustRightInd w:val="0"/>
        <w:rPr>
          <w:rFonts w:cs="Arial"/>
          <w:sz w:val="20"/>
          <w:szCs w:val="20"/>
        </w:rPr>
      </w:pPr>
    </w:p>
    <w:p w:rsidR="00BA2F23" w:rsidRPr="004E2D81" w:rsidRDefault="00BA2F23" w:rsidP="00BA2F23">
      <w:pPr>
        <w:autoSpaceDE w:val="0"/>
        <w:autoSpaceDN w:val="0"/>
        <w:adjustRightInd w:val="0"/>
        <w:rPr>
          <w:rFonts w:cs="Arial"/>
          <w:sz w:val="20"/>
          <w:szCs w:val="20"/>
        </w:rPr>
      </w:pPr>
      <w:r w:rsidRPr="004E2D81">
        <w:rPr>
          <w:rFonts w:cs="Arial"/>
          <w:b/>
          <w:sz w:val="20"/>
          <w:szCs w:val="20"/>
        </w:rPr>
        <w:t>Opomba:</w:t>
      </w:r>
      <w:r w:rsidRPr="004E2D81">
        <w:rPr>
          <w:rFonts w:cs="Arial"/>
          <w:sz w:val="20"/>
          <w:szCs w:val="20"/>
        </w:rPr>
        <w:t xml:space="preserve"> Dokumentov/obrazcev ni potrebno parafirati ali podpisovati. Izpolnjene dokumente ponudnik v *pdf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B21ABB" w:rsidRPr="00C3585D" w:rsidRDefault="00B21ABB" w:rsidP="00B21ABB">
      <w:pPr>
        <w:autoSpaceDE w:val="0"/>
        <w:autoSpaceDN w:val="0"/>
        <w:adjustRightInd w:val="0"/>
        <w:jc w:val="both"/>
        <w:rPr>
          <w:rFonts w:cs="Arial"/>
          <w:sz w:val="20"/>
          <w:szCs w:val="20"/>
        </w:rPr>
      </w:pPr>
      <w:r w:rsidRPr="00C3585D">
        <w:rPr>
          <w:rFonts w:cs="Arial"/>
          <w:sz w:val="20"/>
          <w:szCs w:val="20"/>
        </w:rPr>
        <w:t>Ponudnik mora na zahtevo ponudnika k ponudbi priložiti prospekte ponujenega blaga, na katerih so posamezne zahtevane lastnosti blaga posebej označene, da jih  bo naročnik lahko preveril.</w:t>
      </w:r>
    </w:p>
    <w:p w:rsidR="00B21ABB" w:rsidRPr="00C3585D" w:rsidRDefault="00B21ABB" w:rsidP="00B21ABB">
      <w:pPr>
        <w:autoSpaceDE w:val="0"/>
        <w:autoSpaceDN w:val="0"/>
        <w:adjustRightInd w:val="0"/>
        <w:jc w:val="both"/>
        <w:rPr>
          <w:rFonts w:cs="Arial"/>
          <w:sz w:val="20"/>
          <w:szCs w:val="20"/>
        </w:rPr>
      </w:pPr>
      <w:r w:rsidRPr="00C3585D">
        <w:rPr>
          <w:rFonts w:cs="Arial"/>
          <w:sz w:val="20"/>
          <w:szCs w:val="20"/>
        </w:rPr>
        <w:t xml:space="preserve">Ponudnik mora k ponudbi na zahtevo ponudnika priložiti ustrezne in veljavne CE certifikate in ES izjavo o skladnosti </w:t>
      </w:r>
      <w:r w:rsidRPr="00C3585D">
        <w:rPr>
          <w:rFonts w:cs="Arial"/>
          <w:sz w:val="20"/>
          <w:szCs w:val="20"/>
          <w:u w:val="single"/>
        </w:rPr>
        <w:t>medicinskega pripomočka</w:t>
      </w:r>
      <w:r w:rsidRPr="00C3585D">
        <w:rPr>
          <w:rFonts w:cs="Arial"/>
          <w:sz w:val="20"/>
          <w:szCs w:val="20"/>
        </w:rPr>
        <w:t xml:space="preserve"> z medicinsko direktivo MDD 93/42 EEC, ne glede na razred medicinskega pripomočka. </w:t>
      </w:r>
    </w:p>
    <w:p w:rsidR="00B21ABB" w:rsidRPr="00C3585D" w:rsidRDefault="00B21ABB" w:rsidP="00B21ABB">
      <w:pPr>
        <w:autoSpaceDE w:val="0"/>
        <w:autoSpaceDN w:val="0"/>
        <w:adjustRightInd w:val="0"/>
        <w:jc w:val="both"/>
        <w:rPr>
          <w:rFonts w:cs="Arial"/>
          <w:sz w:val="20"/>
        </w:rPr>
      </w:pPr>
      <w:r w:rsidRPr="00C3585D">
        <w:rPr>
          <w:rFonts w:cs="Arial"/>
          <w:sz w:val="20"/>
          <w:szCs w:val="20"/>
        </w:rPr>
        <w:t xml:space="preserve">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w:t>
      </w:r>
      <w:r w:rsidRPr="00C3585D">
        <w:rPr>
          <w:rFonts w:cs="Arial"/>
          <w:sz w:val="20"/>
        </w:rPr>
        <w:t>veljavnosti.</w:t>
      </w:r>
    </w:p>
    <w:p w:rsidR="00623401" w:rsidRPr="00C3585D"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Default="00623401" w:rsidP="0058209E">
      <w:pPr>
        <w:pStyle w:val="BodyText24"/>
        <w:numPr>
          <w:ilvl w:val="0"/>
          <w:numId w:val="4"/>
        </w:numPr>
        <w:rPr>
          <w:rFonts w:cs="Arial"/>
          <w:sz w:val="20"/>
          <w:lang w:val="sl-SI"/>
        </w:rPr>
      </w:pPr>
      <w:r w:rsidRPr="00F52292">
        <w:rPr>
          <w:rFonts w:cs="Arial"/>
          <w:sz w:val="20"/>
          <w:lang w:val="sl-SI"/>
        </w:rPr>
        <w:t>predložil  bianco menico »brez protesta«</w:t>
      </w:r>
      <w:r w:rsidR="00884FB2">
        <w:rPr>
          <w:rFonts w:cs="Arial"/>
          <w:sz w:val="20"/>
          <w:lang w:val="sl-SI"/>
        </w:rPr>
        <w:t xml:space="preserve">, </w:t>
      </w:r>
      <w:r w:rsidRPr="00F52292">
        <w:rPr>
          <w:rFonts w:cs="Arial"/>
          <w:sz w:val="20"/>
          <w:lang w:val="sl-SI"/>
        </w:rPr>
        <w:t xml:space="preserve">v višini </w:t>
      </w:r>
      <w:r w:rsidR="0089743D">
        <w:rPr>
          <w:rFonts w:cs="Arial"/>
          <w:sz w:val="20"/>
          <w:lang w:val="sl-SI"/>
        </w:rPr>
        <w:t>3</w:t>
      </w:r>
      <w:r w:rsidRPr="00F52292">
        <w:rPr>
          <w:rFonts w:cs="Arial"/>
          <w:sz w:val="20"/>
          <w:lang w:val="sl-SI"/>
        </w:rPr>
        <w:t xml:space="preserve"> % 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884FB2" w:rsidRPr="0074349B" w:rsidRDefault="00884FB2" w:rsidP="00884FB2">
      <w:pPr>
        <w:pStyle w:val="BodyText24"/>
        <w:numPr>
          <w:ilvl w:val="0"/>
          <w:numId w:val="4"/>
        </w:numPr>
        <w:rPr>
          <w:rFonts w:cs="Arial"/>
          <w:sz w:val="20"/>
          <w:lang w:val="sl-SI"/>
        </w:rPr>
      </w:pPr>
      <w:r w:rsidRPr="0074349B">
        <w:rPr>
          <w:rFonts w:cs="Arial"/>
          <w:sz w:val="20"/>
          <w:lang w:val="sl-SI"/>
        </w:rPr>
        <w:t xml:space="preserve">ali bančno garancijo v višini </w:t>
      </w:r>
      <w:r w:rsidR="0089743D">
        <w:rPr>
          <w:rFonts w:cs="Arial"/>
          <w:sz w:val="20"/>
          <w:lang w:val="sl-SI"/>
        </w:rPr>
        <w:t>3</w:t>
      </w:r>
      <w:r w:rsidRPr="0074349B">
        <w:rPr>
          <w:rFonts w:cs="Arial"/>
          <w:sz w:val="20"/>
          <w:lang w:val="sl-SI"/>
        </w:rPr>
        <w:t xml:space="preserve"> % letne pogodbene vrednosti brez DDV  nad 20.000 EUR.</w:t>
      </w:r>
    </w:p>
    <w:p w:rsidR="00884FB2" w:rsidRDefault="00884FB2" w:rsidP="00884FB2">
      <w:pPr>
        <w:pStyle w:val="BodyText24"/>
        <w:ind w:left="720"/>
        <w:rPr>
          <w:rFonts w:cs="Arial"/>
          <w:sz w:val="20"/>
          <w:lang w:val="sl-SI"/>
        </w:rPr>
      </w:pPr>
    </w:p>
    <w:p w:rsidR="00623401" w:rsidRPr="00F52292" w:rsidRDefault="00623401" w:rsidP="00623401">
      <w:pPr>
        <w:rPr>
          <w:rFonts w:cs="Arial"/>
          <w:sz w:val="20"/>
          <w:szCs w:val="20"/>
        </w:rPr>
      </w:pPr>
      <w:r w:rsidRPr="00F52292">
        <w:rPr>
          <w:rFonts w:cs="Arial"/>
          <w:sz w:val="20"/>
          <w:szCs w:val="20"/>
        </w:rPr>
        <w:lastRenderedPageBreak/>
        <w:t>Vsi navedeni zneski so na letno vrednost brez DDV.</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692ACA" w:rsidRDefault="00B21ABB" w:rsidP="00B21ABB">
      <w:pPr>
        <w:jc w:val="both"/>
        <w:rPr>
          <w:rFonts w:cs="Arial"/>
          <w:sz w:val="20"/>
          <w:szCs w:val="20"/>
        </w:rPr>
      </w:pPr>
      <w:r w:rsidRPr="008A0784">
        <w:rPr>
          <w:rFonts w:cs="Arial"/>
          <w:sz w:val="20"/>
          <w:szCs w:val="20"/>
        </w:rPr>
        <w:t>Ponudnik odda ponudbo za razpisano zdravilo (učinkovino), v skladu s priloženim seznamom in Navodili za delo s programom</w:t>
      </w:r>
      <w:r w:rsidR="00692ACA">
        <w:rPr>
          <w:rFonts w:cs="Arial"/>
          <w:sz w:val="20"/>
          <w:szCs w:val="20"/>
        </w:rPr>
        <w:t xml:space="preserve"> Gosoft.</w:t>
      </w:r>
    </w:p>
    <w:p w:rsidR="00692ACA" w:rsidRPr="008A0784" w:rsidRDefault="00692ACA" w:rsidP="00B21ABB">
      <w:pPr>
        <w:jc w:val="both"/>
        <w:rPr>
          <w:rFonts w:cs="Arial"/>
          <w:sz w:val="20"/>
          <w:szCs w:val="20"/>
        </w:rPr>
      </w:pPr>
    </w:p>
    <w:p w:rsidR="00B21ABB" w:rsidRPr="008A0784" w:rsidRDefault="00B21ABB" w:rsidP="00B21ABB">
      <w:pPr>
        <w:jc w:val="both"/>
        <w:rPr>
          <w:rFonts w:cs="Arial"/>
          <w:sz w:val="20"/>
          <w:szCs w:val="20"/>
        </w:rPr>
      </w:pPr>
      <w:r w:rsidRPr="008A0784">
        <w:rPr>
          <w:rFonts w:cs="Arial"/>
          <w:sz w:val="20"/>
          <w:szCs w:val="20"/>
        </w:rPr>
        <w:t>Ponujene cene morajo vsebovati vse stroške in dajatve,  brez DDV.</w:t>
      </w:r>
    </w:p>
    <w:p w:rsidR="00B21ABB" w:rsidRPr="008A0784" w:rsidRDefault="00B21ABB" w:rsidP="00B21ABB">
      <w:pPr>
        <w:pStyle w:val="BodyText22"/>
        <w:ind w:left="0"/>
        <w:rPr>
          <w:rFonts w:cs="Arial"/>
          <w:sz w:val="20"/>
          <w:lang w:val="sl-SI"/>
        </w:rPr>
      </w:pPr>
      <w:r w:rsidRPr="008A0784">
        <w:rPr>
          <w:rFonts w:cs="Arial"/>
          <w:sz w:val="20"/>
          <w:lang w:val="sl-SI"/>
        </w:rPr>
        <w:t xml:space="preserve">Ponujeno blago mora v celoti ustrezati vsem navedenim kriterijem kvalitete – zahtevam iz razpisne dokumentacije (specifikacije v programu in prilogah). </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33655F" w:rsidRPr="00692ACA" w:rsidRDefault="0033655F" w:rsidP="0033655F">
      <w:pPr>
        <w:jc w:val="both"/>
        <w:rPr>
          <w:rFonts w:cs="Arial"/>
          <w:sz w:val="20"/>
          <w:szCs w:val="20"/>
        </w:rPr>
      </w:pPr>
      <w:r w:rsidRPr="00692ACA">
        <w:rPr>
          <w:rFonts w:cs="Arial"/>
          <w:sz w:val="20"/>
          <w:szCs w:val="20"/>
        </w:rPr>
        <w:t xml:space="preserve">Naročnik bo z vsemi ponudniki, ki bodo oddali ustrezno ponudbo, sklenil okvirni sporazum za obdobje naslednjih 2 (dveh) let, blago pa bo v celotnem pogodbenem obdobju naročal pri </w:t>
      </w:r>
      <w:r w:rsidRPr="00692ACA">
        <w:rPr>
          <w:rFonts w:cs="Arial"/>
          <w:b/>
          <w:sz w:val="20"/>
          <w:szCs w:val="20"/>
        </w:rPr>
        <w:t>najugodnejših</w:t>
      </w:r>
      <w:r w:rsidRPr="00692ACA">
        <w:rPr>
          <w:rFonts w:cs="Arial"/>
          <w:sz w:val="20"/>
          <w:szCs w:val="20"/>
        </w:rPr>
        <w:t xml:space="preserve"> oziroma </w:t>
      </w:r>
      <w:r w:rsidRPr="00692ACA">
        <w:rPr>
          <w:rFonts w:cs="Arial"/>
          <w:b/>
          <w:sz w:val="20"/>
          <w:szCs w:val="20"/>
        </w:rPr>
        <w:t>prvouvrščenih</w:t>
      </w:r>
      <w:r w:rsidRPr="00692ACA">
        <w:rPr>
          <w:rFonts w:cs="Arial"/>
          <w:sz w:val="20"/>
          <w:szCs w:val="20"/>
        </w:rPr>
        <w:t xml:space="preserve"> strankah okvirnega sporazuma, torej teh, ki bodo za posamezno blago ponudile največji popust oziroma najugodnejšo ceno v skladu z merili. </w:t>
      </w:r>
    </w:p>
    <w:p w:rsidR="0033655F" w:rsidRPr="00692ACA" w:rsidRDefault="0033655F" w:rsidP="0033655F">
      <w:pPr>
        <w:pStyle w:val="BodyText22"/>
        <w:ind w:left="0"/>
        <w:rPr>
          <w:rFonts w:cs="Arial"/>
          <w:sz w:val="20"/>
          <w:lang w:val="sl-SI"/>
        </w:rPr>
      </w:pPr>
      <w:r w:rsidRPr="00692ACA">
        <w:rPr>
          <w:rFonts w:cs="Arial"/>
          <w:sz w:val="20"/>
          <w:lang w:val="sl-SI"/>
        </w:rPr>
        <w:t>Popusti  pri izbranih dobaviteljih, ki so najugodnejši oziroma prvouvrščeni,  morajo biti fiksni in dokončni  2 (dve) leti po sklenitvi okvirnega sporazuma.</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11.3. Priprava ponudb</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Default="00623401" w:rsidP="00623401">
      <w:pPr>
        <w:autoSpaceDE w:val="0"/>
        <w:autoSpaceDN w:val="0"/>
        <w:adjustRightInd w:val="0"/>
        <w:jc w:val="both"/>
        <w:rPr>
          <w:rFonts w:cs="Arial"/>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92ACA" w:rsidRPr="00F52292" w:rsidRDefault="00692ACA" w:rsidP="00623401">
      <w:pPr>
        <w:autoSpaceDE w:val="0"/>
        <w:autoSpaceDN w:val="0"/>
        <w:adjustRightInd w:val="0"/>
        <w:jc w:val="both"/>
        <w:rPr>
          <w:rFonts w:cs="Arial"/>
          <w:b/>
          <w:color w:val="1F497D"/>
          <w:sz w:val="20"/>
          <w:szCs w:val="20"/>
        </w:rPr>
      </w:pP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 xml:space="preserve">Variantne ponudbe </w:t>
      </w:r>
      <w:r w:rsidR="00216A6C">
        <w:rPr>
          <w:rFonts w:cs="Arial"/>
          <w:sz w:val="20"/>
          <w:szCs w:val="20"/>
        </w:rPr>
        <w:t>ni</w:t>
      </w:r>
      <w:r w:rsidRPr="00F52292">
        <w:rPr>
          <w:rFonts w:cs="Arial"/>
          <w:sz w:val="20"/>
          <w:szCs w:val="20"/>
        </w:rPr>
        <w:t>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Ponudnik ponudbeno dokumentacijo odda na način, da po registraciji oziroma prijavi v sistem e-JN na naslovu: </w:t>
      </w:r>
      <w:hyperlink r:id="rId18"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19"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1</w:t>
      </w:r>
      <w:r w:rsidR="0002385F">
        <w:rPr>
          <w:rFonts w:cs="Arial"/>
          <w:b/>
          <w:sz w:val="20"/>
          <w:szCs w:val="20"/>
        </w:rPr>
        <w:t>8</w:t>
      </w:r>
      <w:r w:rsidRPr="00F52292">
        <w:rPr>
          <w:rFonts w:cs="Arial"/>
          <w:b/>
          <w:sz w:val="20"/>
          <w:szCs w:val="20"/>
        </w:rPr>
        <w:t xml:space="preserve">0 </w:t>
      </w:r>
      <w:r w:rsidRPr="00F52292">
        <w:rPr>
          <w:rFonts w:cs="Arial"/>
          <w:sz w:val="20"/>
          <w:szCs w:val="20"/>
        </w:rPr>
        <w:t xml:space="preserve">dni od javnega odpiranja ponudb. </w:t>
      </w:r>
    </w:p>
    <w:p w:rsidR="00623401" w:rsidRPr="00692ACA"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r w:rsidRPr="009C49A5">
        <w:rPr>
          <w:rFonts w:cs="Arial"/>
          <w:color w:val="0070C0"/>
          <w:sz w:val="20"/>
          <w:szCs w:val="20"/>
        </w:rPr>
        <w:t>.</w:t>
      </w:r>
      <w:r w:rsidR="009C49A5" w:rsidRPr="009C49A5">
        <w:rPr>
          <w:rFonts w:cs="Arial"/>
          <w:color w:val="0070C0"/>
          <w:sz w:val="20"/>
          <w:szCs w:val="20"/>
        </w:rPr>
        <w:t xml:space="preserve"> </w:t>
      </w:r>
      <w:r w:rsidR="009C49A5" w:rsidRPr="00692ACA">
        <w:rPr>
          <w:rFonts w:cs="Arial"/>
          <w:sz w:val="20"/>
          <w:szCs w:val="20"/>
        </w:rPr>
        <w:t>Ponudniki se bodo odločili glede podaljšanja veljavnosti svoje ponudbe za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Default="00623401" w:rsidP="00623401">
      <w:pPr>
        <w:pStyle w:val="Telobesedila22"/>
        <w:ind w:left="0"/>
        <w:rPr>
          <w:rFonts w:cs="Arial"/>
          <w:b/>
          <w:color w:val="1F497D"/>
          <w:sz w:val="20"/>
          <w:lang w:val="sl-SI"/>
        </w:rPr>
      </w:pPr>
    </w:p>
    <w:p w:rsidR="0002385F" w:rsidRPr="00F52292" w:rsidRDefault="0002385F"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w:t>
      </w:r>
      <w:r w:rsidR="00F653A8">
        <w:rPr>
          <w:rFonts w:cs="Arial"/>
          <w:sz w:val="20"/>
          <w:szCs w:val="20"/>
        </w:rPr>
        <w:t>ZJN-3</w:t>
      </w:r>
      <w:r w:rsidRPr="00F52292">
        <w:rPr>
          <w:rFonts w:cs="Arial"/>
          <w:sz w:val="20"/>
          <w:szCs w:val="20"/>
        </w:rPr>
        <w:t xml:space="preserve">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692ACA" w:rsidRDefault="00623401" w:rsidP="00623401">
      <w:pPr>
        <w:pStyle w:val="Telobesedila22"/>
        <w:ind w:left="0"/>
        <w:rPr>
          <w:rFonts w:cs="Arial"/>
          <w:sz w:val="20"/>
          <w:lang w:val="sl-SI"/>
        </w:rPr>
      </w:pPr>
      <w:r w:rsidRPr="00F52292">
        <w:rPr>
          <w:rFonts w:cs="Arial"/>
          <w:sz w:val="20"/>
          <w:lang w:val="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w:t>
      </w:r>
      <w:r w:rsidRPr="00692ACA">
        <w:rPr>
          <w:rFonts w:cs="Arial"/>
          <w:sz w:val="20"/>
          <w:lang w:val="sl-SI"/>
        </w:rPr>
        <w:t>označil kot take.</w:t>
      </w:r>
    </w:p>
    <w:p w:rsidR="00DF52C9" w:rsidRPr="00692ACA" w:rsidRDefault="00DF52C9" w:rsidP="00623401">
      <w:pPr>
        <w:pStyle w:val="Telobesedila22"/>
        <w:ind w:left="0"/>
        <w:rPr>
          <w:rFonts w:cs="Arial"/>
          <w:sz w:val="20"/>
          <w:lang w:val="sl-SI"/>
        </w:rPr>
      </w:pPr>
    </w:p>
    <w:p w:rsidR="00623401" w:rsidRPr="00692ACA" w:rsidRDefault="00623401" w:rsidP="00623401">
      <w:pPr>
        <w:autoSpaceDE w:val="0"/>
        <w:autoSpaceDN w:val="0"/>
        <w:adjustRightInd w:val="0"/>
        <w:rPr>
          <w:rFonts w:cs="Arial"/>
          <w:b/>
          <w:bCs/>
          <w:sz w:val="20"/>
          <w:szCs w:val="20"/>
        </w:rPr>
      </w:pPr>
      <w:r w:rsidRPr="00692ACA">
        <w:rPr>
          <w:rFonts w:cs="Arial"/>
          <w:b/>
          <w:bCs/>
          <w:sz w:val="20"/>
          <w:szCs w:val="20"/>
        </w:rPr>
        <w:t xml:space="preserve">15. </w:t>
      </w:r>
      <w:r w:rsidR="009C49A5" w:rsidRPr="00692ACA">
        <w:rPr>
          <w:rFonts w:cs="Arial"/>
          <w:b/>
          <w:bCs/>
          <w:sz w:val="20"/>
          <w:szCs w:val="20"/>
        </w:rPr>
        <w:t>IZVAJANJE OKVIRNEGA SPORAZUMA</w:t>
      </w:r>
    </w:p>
    <w:p w:rsidR="00623401" w:rsidRPr="00692ACA" w:rsidRDefault="009C49A5" w:rsidP="00623401">
      <w:pPr>
        <w:autoSpaceDE w:val="0"/>
        <w:autoSpaceDN w:val="0"/>
        <w:adjustRightInd w:val="0"/>
        <w:jc w:val="both"/>
        <w:rPr>
          <w:rFonts w:cs="Arial"/>
          <w:sz w:val="20"/>
          <w:szCs w:val="20"/>
        </w:rPr>
      </w:pPr>
      <w:r w:rsidRPr="00692ACA">
        <w:rPr>
          <w:rFonts w:cs="Arial"/>
          <w:sz w:val="20"/>
          <w:szCs w:val="20"/>
        </w:rPr>
        <w:t>Splošni in posebni pogoji  in ostale podrobnosti v zvezi z izvajanjem okvirnega sporazuma so opredeljene v vzorcu okvirnega sporazuma</w:t>
      </w:r>
      <w:r w:rsidR="00BE1461" w:rsidRPr="00692ACA">
        <w:rPr>
          <w:rFonts w:cs="Arial"/>
          <w:sz w:val="20"/>
          <w:szCs w:val="20"/>
        </w:rPr>
        <w:t xml:space="preserve"> (OBR-8)</w:t>
      </w:r>
      <w:r w:rsidRPr="00692ACA">
        <w:rPr>
          <w:rFonts w:cs="Arial"/>
          <w:sz w:val="20"/>
          <w:szCs w:val="20"/>
        </w:rPr>
        <w:t>, ki je sestavni del te razpisne dokumentacije</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 xml:space="preserve">Naročnik bo ponudnike obvestil o odločitvi o oddaji naročila na način, predpisan v </w:t>
      </w:r>
      <w:r w:rsidR="00F653A8">
        <w:rPr>
          <w:rFonts w:cs="Arial"/>
          <w:sz w:val="20"/>
          <w:lang w:val="sl-SI"/>
        </w:rPr>
        <w:t>ZJN-3</w:t>
      </w:r>
      <w:r w:rsidRPr="00F52292">
        <w:rPr>
          <w:rFonts w:cs="Arial"/>
          <w:sz w:val="20"/>
          <w:lang w:val="sl-SI"/>
        </w:rPr>
        <w:t>.</w:t>
      </w:r>
    </w:p>
    <w:p w:rsidR="00623401"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Zahteva za pravno varstvo v postopkih javnega naročanja se lahko vloži v vseh stopnjah postopka oddaje javnega naročila zoper vsako ravnanje naročnika, razen če zakon, ki ureja oddajo javnih naročil, ali ZPVPJN </w:t>
      </w:r>
      <w:r w:rsidRPr="00F52292">
        <w:rPr>
          <w:rFonts w:cs="Arial"/>
          <w:color w:val="000000"/>
          <w:sz w:val="20"/>
          <w:szCs w:val="20"/>
        </w:rPr>
        <w:lastRenderedPageBreak/>
        <w:t>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pStyle w:val="BodyText22"/>
        <w:ind w:left="0"/>
        <w:jc w:val="left"/>
        <w:rPr>
          <w:rFonts w:cs="Arial"/>
          <w:sz w:val="20"/>
          <w:lang w:val="sl-SI"/>
        </w:rPr>
      </w:pP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92ACA" w:rsidRDefault="00692ACA" w:rsidP="00623401">
      <w:pPr>
        <w:pStyle w:val="BodyText22"/>
        <w:ind w:left="0"/>
        <w:jc w:val="left"/>
        <w:rPr>
          <w:rFonts w:cs="Arial"/>
          <w:sz w:val="20"/>
          <w:lang w:val="sl-SI"/>
        </w:rPr>
      </w:pPr>
    </w:p>
    <w:p w:rsidR="00692ACA" w:rsidRDefault="00692ACA" w:rsidP="00623401">
      <w:pPr>
        <w:pStyle w:val="BodyText22"/>
        <w:ind w:left="0"/>
        <w:jc w:val="left"/>
        <w:rPr>
          <w:rFonts w:cs="Arial"/>
          <w:sz w:val="20"/>
          <w:lang w:val="sl-SI"/>
        </w:rPr>
      </w:pPr>
    </w:p>
    <w:p w:rsidR="00692ACA" w:rsidRDefault="00692ACA" w:rsidP="00623401">
      <w:pPr>
        <w:pStyle w:val="BodyText22"/>
        <w:ind w:left="0"/>
        <w:jc w:val="left"/>
        <w:rPr>
          <w:rFonts w:cs="Arial"/>
          <w:sz w:val="20"/>
          <w:lang w:val="sl-SI"/>
        </w:rPr>
      </w:pPr>
    </w:p>
    <w:p w:rsidR="00623401" w:rsidRPr="00F52292" w:rsidRDefault="00623401" w:rsidP="00623401">
      <w:pPr>
        <w:pStyle w:val="BodyText22"/>
        <w:ind w:left="0"/>
        <w:jc w:val="left"/>
        <w:rPr>
          <w:rFonts w:cs="Arial"/>
          <w:sz w:val="20"/>
          <w:lang w:val="sl-SI"/>
        </w:rPr>
      </w:pPr>
      <w:r w:rsidRPr="00F52292">
        <w:rPr>
          <w:rFonts w:cs="Arial"/>
          <w:sz w:val="20"/>
          <w:lang w:val="sl-SI"/>
        </w:rPr>
        <w:t>Pripravila: Mateja Gornik, univ.</w:t>
      </w:r>
      <w:r w:rsidR="00CC4CAF">
        <w:rPr>
          <w:rFonts w:cs="Arial"/>
          <w:sz w:val="20"/>
          <w:lang w:val="sl-SI"/>
        </w:rPr>
        <w:t xml:space="preserve"> </w:t>
      </w:r>
      <w:r w:rsidRPr="00F52292">
        <w:rPr>
          <w:rFonts w:cs="Arial"/>
          <w:sz w:val="20"/>
          <w:lang w:val="sl-SI"/>
        </w:rPr>
        <w:t>dipl.</w:t>
      </w:r>
      <w:r w:rsidR="00CC4CAF">
        <w:rPr>
          <w:rFonts w:cs="Arial"/>
          <w:sz w:val="20"/>
          <w:lang w:val="sl-SI"/>
        </w:rPr>
        <w:t xml:space="preserve"> </w:t>
      </w:r>
      <w:r w:rsidRPr="00F52292">
        <w:rPr>
          <w:rFonts w:cs="Arial"/>
          <w:sz w:val="20"/>
          <w:lang w:val="sl-SI"/>
        </w:rPr>
        <w:t>ekon.</w:t>
      </w:r>
    </w:p>
    <w:p w:rsidR="00623401" w:rsidRPr="00F52292" w:rsidRDefault="00623401" w:rsidP="00623401">
      <w:pPr>
        <w:pStyle w:val="BodyText22"/>
        <w:ind w:left="0"/>
        <w:jc w:val="center"/>
        <w:rPr>
          <w:rFonts w:cs="Arial"/>
          <w:sz w:val="20"/>
          <w:lang w:val="sl-SI"/>
        </w:rPr>
      </w:pPr>
    </w:p>
    <w:p w:rsidR="00623401" w:rsidRPr="00CC4CAF" w:rsidRDefault="00623401" w:rsidP="00623401">
      <w:pPr>
        <w:pStyle w:val="BodyText22"/>
        <w:ind w:left="0"/>
        <w:jc w:val="center"/>
        <w:rPr>
          <w:rFonts w:cs="Arial"/>
          <w:sz w:val="20"/>
          <w:lang w:val="sl-SI"/>
        </w:rPr>
      </w:pPr>
    </w:p>
    <w:p w:rsidR="00623401" w:rsidRDefault="00623401" w:rsidP="006A6931">
      <w:pPr>
        <w:pStyle w:val="BodyText22"/>
        <w:ind w:left="0"/>
        <w:jc w:val="right"/>
        <w:rPr>
          <w:rFonts w:cs="Arial"/>
          <w:sz w:val="20"/>
          <w:lang w:val="sl-SI"/>
        </w:rPr>
      </w:pPr>
      <w:r w:rsidRPr="00CC4CAF">
        <w:rPr>
          <w:rFonts w:cs="Arial"/>
          <w:sz w:val="20"/>
          <w:lang w:val="sl-SI"/>
        </w:rPr>
        <w:t xml:space="preserve">                                                                                              </w:t>
      </w:r>
      <w:r w:rsidR="006A6931">
        <w:rPr>
          <w:rFonts w:cs="Arial"/>
          <w:sz w:val="20"/>
          <w:lang w:val="sl-SI"/>
        </w:rPr>
        <w:t>Direktor bolnišnice:</w:t>
      </w:r>
    </w:p>
    <w:p w:rsidR="006A6931" w:rsidRPr="00CC4CAF" w:rsidRDefault="006A6931" w:rsidP="006A6931">
      <w:pPr>
        <w:pStyle w:val="BodyText22"/>
        <w:ind w:left="0"/>
        <w:jc w:val="right"/>
        <w:rPr>
          <w:rFonts w:cs="Arial"/>
          <w:sz w:val="20"/>
          <w:lang w:val="sl-SI"/>
        </w:rPr>
      </w:pPr>
      <w:r>
        <w:rPr>
          <w:rFonts w:cs="Arial"/>
          <w:sz w:val="20"/>
          <w:lang w:val="sl-SI"/>
        </w:rPr>
        <w:t>Vladimir Topler, dr.med.</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3401"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CC4CAF" w:rsidRDefault="00CC4CAF" w:rsidP="00623401">
      <w:pPr>
        <w:pStyle w:val="BodyText22"/>
        <w:ind w:left="0"/>
        <w:jc w:val="right"/>
        <w:rPr>
          <w:rFonts w:cs="Arial"/>
          <w:sz w:val="20"/>
          <w:lang w:val="sl-SI"/>
        </w:rPr>
      </w:pPr>
    </w:p>
    <w:p w:rsidR="0074349B" w:rsidRDefault="0074349B" w:rsidP="00623401">
      <w:pPr>
        <w:pStyle w:val="BodyText22"/>
        <w:ind w:left="0"/>
        <w:jc w:val="right"/>
        <w:rPr>
          <w:rFonts w:cs="Arial"/>
          <w:sz w:val="20"/>
          <w:lang w:val="sl-SI"/>
        </w:rPr>
      </w:pPr>
    </w:p>
    <w:p w:rsidR="0074349B" w:rsidRDefault="0074349B" w:rsidP="00623401">
      <w:pPr>
        <w:pStyle w:val="BodyText22"/>
        <w:ind w:left="0"/>
        <w:jc w:val="right"/>
        <w:rPr>
          <w:rFonts w:cs="Arial"/>
          <w:sz w:val="20"/>
          <w:lang w:val="sl-SI"/>
        </w:rPr>
      </w:pPr>
    </w:p>
    <w:p w:rsidR="0074349B" w:rsidRDefault="0074349B" w:rsidP="00623401">
      <w:pPr>
        <w:pStyle w:val="BodyText22"/>
        <w:ind w:left="0"/>
        <w:jc w:val="right"/>
        <w:rPr>
          <w:rFonts w:cs="Arial"/>
          <w:sz w:val="20"/>
          <w:lang w:val="sl-SI"/>
        </w:rPr>
      </w:pPr>
    </w:p>
    <w:p w:rsidR="0074349B" w:rsidRDefault="0074349B" w:rsidP="00623401">
      <w:pPr>
        <w:pStyle w:val="BodyText22"/>
        <w:ind w:left="0"/>
        <w:jc w:val="right"/>
        <w:rPr>
          <w:rFonts w:cs="Arial"/>
          <w:sz w:val="20"/>
          <w:lang w:val="sl-SI"/>
        </w:rPr>
      </w:pPr>
    </w:p>
    <w:p w:rsidR="0074349B" w:rsidRDefault="0074349B" w:rsidP="00623401">
      <w:pPr>
        <w:pStyle w:val="BodyText22"/>
        <w:ind w:left="0"/>
        <w:jc w:val="right"/>
        <w:rPr>
          <w:rFonts w:cs="Arial"/>
          <w:sz w:val="20"/>
          <w:lang w:val="sl-SI"/>
        </w:rPr>
      </w:pPr>
    </w:p>
    <w:p w:rsidR="0074349B" w:rsidRDefault="0074349B" w:rsidP="00623401">
      <w:pPr>
        <w:pStyle w:val="BodyText22"/>
        <w:ind w:left="0"/>
        <w:jc w:val="right"/>
        <w:rPr>
          <w:rFonts w:cs="Arial"/>
          <w:sz w:val="20"/>
          <w:lang w:val="sl-SI"/>
        </w:rPr>
      </w:pPr>
    </w:p>
    <w:p w:rsidR="0074349B" w:rsidRDefault="0074349B" w:rsidP="00623401">
      <w:pPr>
        <w:pStyle w:val="BodyText22"/>
        <w:ind w:left="0"/>
        <w:jc w:val="right"/>
        <w:rPr>
          <w:rFonts w:cs="Arial"/>
          <w:sz w:val="20"/>
          <w:lang w:val="sl-SI"/>
        </w:rPr>
      </w:pPr>
    </w:p>
    <w:p w:rsidR="0074349B" w:rsidRDefault="0074349B" w:rsidP="00623401">
      <w:pPr>
        <w:pStyle w:val="BodyText22"/>
        <w:ind w:left="0"/>
        <w:jc w:val="right"/>
        <w:rPr>
          <w:rFonts w:cs="Arial"/>
          <w:sz w:val="20"/>
          <w:lang w:val="sl-SI"/>
        </w:rPr>
      </w:pPr>
    </w:p>
    <w:p w:rsidR="0074349B" w:rsidRDefault="0074349B" w:rsidP="00623401">
      <w:pPr>
        <w:pStyle w:val="BodyText22"/>
        <w:ind w:left="0"/>
        <w:jc w:val="right"/>
        <w:rPr>
          <w:rFonts w:cs="Arial"/>
          <w:sz w:val="20"/>
          <w:lang w:val="sl-SI"/>
        </w:rPr>
      </w:pPr>
    </w:p>
    <w:p w:rsidR="0074349B" w:rsidRDefault="0074349B" w:rsidP="00623401">
      <w:pPr>
        <w:pStyle w:val="BodyText22"/>
        <w:ind w:left="0"/>
        <w:jc w:val="right"/>
        <w:rPr>
          <w:rFonts w:cs="Arial"/>
          <w:sz w:val="20"/>
          <w:lang w:val="sl-SI"/>
        </w:rPr>
      </w:pPr>
    </w:p>
    <w:p w:rsidR="00CC4CAF" w:rsidRDefault="00CC4CAF" w:rsidP="00623401">
      <w:pPr>
        <w:pStyle w:val="BodyText22"/>
        <w:ind w:left="0"/>
        <w:jc w:val="right"/>
        <w:rPr>
          <w:rFonts w:cs="Arial"/>
          <w:sz w:val="20"/>
          <w:lang w:val="sl-SI"/>
        </w:rPr>
      </w:pPr>
    </w:p>
    <w:p w:rsidR="00CC4CAF" w:rsidRDefault="00CC4CAF" w:rsidP="00623401">
      <w:pPr>
        <w:pStyle w:val="BodyText22"/>
        <w:ind w:left="0"/>
        <w:jc w:val="right"/>
        <w:rPr>
          <w:rFonts w:cs="Arial"/>
          <w:sz w:val="20"/>
          <w:lang w:val="sl-SI"/>
        </w:rPr>
      </w:pPr>
    </w:p>
    <w:p w:rsidR="00CC4CAF" w:rsidRDefault="00CC4CAF" w:rsidP="00623401">
      <w:pPr>
        <w:pStyle w:val="BodyText22"/>
        <w:ind w:left="0"/>
        <w:jc w:val="right"/>
        <w:rPr>
          <w:rFonts w:cs="Arial"/>
          <w:sz w:val="20"/>
          <w:lang w:val="sl-SI"/>
        </w:rPr>
      </w:pPr>
    </w:p>
    <w:p w:rsidR="00CC4CAF" w:rsidRDefault="00CC4CAF" w:rsidP="00623401">
      <w:pPr>
        <w:pStyle w:val="BodyText22"/>
        <w:ind w:left="0"/>
        <w:jc w:val="right"/>
        <w:rPr>
          <w:rFonts w:cs="Arial"/>
          <w:sz w:val="20"/>
          <w:lang w:val="sl-SI"/>
        </w:rPr>
      </w:pPr>
    </w:p>
    <w:p w:rsidR="00CC4CAF" w:rsidRDefault="00CC4CAF" w:rsidP="00623401">
      <w:pPr>
        <w:pStyle w:val="BodyText22"/>
        <w:ind w:left="0"/>
        <w:jc w:val="right"/>
        <w:rPr>
          <w:rFonts w:cs="Arial"/>
          <w:sz w:val="20"/>
          <w:lang w:val="sl-SI"/>
        </w:rPr>
      </w:pPr>
    </w:p>
    <w:p w:rsidR="00CC4CAF" w:rsidRDefault="00CC4CAF" w:rsidP="00623401">
      <w:pPr>
        <w:pStyle w:val="BodyText22"/>
        <w:ind w:left="0"/>
        <w:jc w:val="right"/>
        <w:rPr>
          <w:rFonts w:cs="Arial"/>
          <w:sz w:val="20"/>
          <w:lang w:val="sl-SI"/>
        </w:rPr>
      </w:pPr>
    </w:p>
    <w:p w:rsidR="00CC4CAF" w:rsidRDefault="00CC4CAF" w:rsidP="00623401">
      <w:pPr>
        <w:pStyle w:val="BodyText22"/>
        <w:ind w:left="0"/>
        <w:jc w:val="right"/>
        <w:rPr>
          <w:rFonts w:cs="Arial"/>
          <w:sz w:val="20"/>
          <w:lang w:val="sl-SI"/>
        </w:rPr>
      </w:pPr>
    </w:p>
    <w:p w:rsidR="0082389A" w:rsidRDefault="00103052" w:rsidP="00F268CC">
      <w:pPr>
        <w:pStyle w:val="Naslov1"/>
        <w:widowControl w:val="0"/>
        <w:numPr>
          <w:ilvl w:val="0"/>
          <w:numId w:val="14"/>
        </w:numPr>
        <w:spacing w:after="60" w:line="276" w:lineRule="auto"/>
        <w:rPr>
          <w:rFonts w:ascii="Arial" w:hAnsi="Arial" w:cs="Arial"/>
          <w:b/>
          <w:sz w:val="20"/>
        </w:rPr>
      </w:pPr>
      <w:bookmarkStart w:id="1" w:name="_Toc456003824"/>
      <w:bookmarkStart w:id="2" w:name="_Toc456004133"/>
      <w:r>
        <w:rPr>
          <w:rFonts w:ascii="Arial" w:hAnsi="Arial" w:cs="Arial"/>
          <w:b/>
          <w:sz w:val="20"/>
        </w:rPr>
        <w:lastRenderedPageBreak/>
        <w:t>RA</w:t>
      </w:r>
      <w:r w:rsidR="0082389A" w:rsidRPr="0082389A">
        <w:rPr>
          <w:rFonts w:ascii="Arial" w:hAnsi="Arial" w:cs="Arial"/>
          <w:b/>
          <w:sz w:val="20"/>
        </w:rPr>
        <w:t>ZPISNI OBRAZCI, VZORCI, POTRDILA IN IZJAVE</w:t>
      </w:r>
      <w:bookmarkEnd w:id="1"/>
      <w:bookmarkEnd w:id="2"/>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rsidR="00623401" w:rsidRDefault="00D966F6" w:rsidP="00623401">
      <w:pPr>
        <w:pStyle w:val="Telobesedila22"/>
        <w:pBdr>
          <w:bottom w:val="single" w:sz="12" w:space="1" w:color="auto"/>
        </w:pBdr>
        <w:ind w:left="0"/>
        <w:jc w:val="center"/>
        <w:rPr>
          <w:rFonts w:cs="Arial"/>
          <w:b/>
          <w:sz w:val="20"/>
          <w:lang w:val="sl-SI"/>
        </w:rPr>
      </w:pPr>
      <w:r>
        <w:rPr>
          <w:rFonts w:cs="Arial"/>
          <w:b/>
          <w:sz w:val="20"/>
          <w:lang w:val="sl-SI"/>
        </w:rPr>
        <w:t xml:space="preserve">ZDRAVILA IN RAZTOPINE ZA IZPIRANJE </w:t>
      </w:r>
      <w:r w:rsidR="0074349B">
        <w:rPr>
          <w:rFonts w:cs="Arial"/>
          <w:b/>
          <w:sz w:val="20"/>
          <w:lang w:val="sl-SI"/>
        </w:rPr>
        <w:t>2</w:t>
      </w:r>
      <w:r>
        <w:rPr>
          <w:rFonts w:cs="Arial"/>
          <w:b/>
          <w:sz w:val="20"/>
          <w:lang w:val="sl-SI"/>
        </w:rPr>
        <w:t>. DEL</w:t>
      </w:r>
    </w:p>
    <w:p w:rsidR="006820E8" w:rsidRDefault="006820E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w:t>
            </w:r>
            <w:r w:rsidR="00F653A8">
              <w:rPr>
                <w:rFonts w:cs="Arial"/>
                <w:sz w:val="20"/>
                <w:szCs w:val="20"/>
              </w:rPr>
              <w:t>, regija</w:t>
            </w:r>
            <w:r w:rsidRPr="00F52292">
              <w:rPr>
                <w:rFonts w:cs="Arial"/>
                <w:sz w:val="20"/>
                <w:szCs w:val="20"/>
              </w:rPr>
              <w:t xml:space="preserve">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58209E">
      <w:pPr>
        <w:widowControl w:val="0"/>
        <w:numPr>
          <w:ilvl w:val="0"/>
          <w:numId w:val="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58209E">
      <w:pPr>
        <w:widowControl w:val="0"/>
        <w:numPr>
          <w:ilvl w:val="0"/>
          <w:numId w:val="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9752BD" w:rsidRDefault="009752BD" w:rsidP="00623401">
      <w:pPr>
        <w:widowControl w:val="0"/>
        <w:jc w:val="both"/>
        <w:rPr>
          <w:rFonts w:cs="Arial"/>
          <w:sz w:val="20"/>
          <w:szCs w:val="20"/>
        </w:rPr>
      </w:pPr>
    </w:p>
    <w:p w:rsidR="006820E8" w:rsidRPr="00F52292" w:rsidRDefault="006820E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026CF9" w:rsidRDefault="00026CF9"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333E16" w:rsidRDefault="0074349B" w:rsidP="00333E16">
      <w:pPr>
        <w:pStyle w:val="Telobesedila22"/>
        <w:pBdr>
          <w:bottom w:val="single" w:sz="12" w:space="1" w:color="auto"/>
        </w:pBdr>
        <w:ind w:left="0"/>
        <w:jc w:val="center"/>
        <w:rPr>
          <w:rFonts w:cs="Arial"/>
          <w:b/>
          <w:sz w:val="20"/>
          <w:lang w:val="sl-SI"/>
        </w:rPr>
      </w:pPr>
      <w:r>
        <w:rPr>
          <w:rFonts w:cs="Arial"/>
          <w:b/>
          <w:sz w:val="20"/>
          <w:lang w:val="sl-SI"/>
        </w:rPr>
        <w:t>ZDRAVILA IN RAZTOPINE ZA IZPIRANJE 2. DEL</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692ACA" w:rsidRDefault="00623401" w:rsidP="00623401">
      <w:pPr>
        <w:autoSpaceDE w:val="0"/>
        <w:autoSpaceDN w:val="0"/>
        <w:adjustRightInd w:val="0"/>
        <w:jc w:val="both"/>
        <w:rPr>
          <w:rFonts w:cs="Arial"/>
          <w:b/>
          <w:color w:val="000000"/>
          <w:sz w:val="20"/>
          <w:szCs w:val="20"/>
        </w:rPr>
      </w:pPr>
      <w:r w:rsidRPr="00692ACA">
        <w:rPr>
          <w:rFonts w:cs="Arial"/>
          <w:b/>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32CA2" w:rsidRPr="00F52292" w:rsidRDefault="00532CA2"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74349B" w:rsidRPr="00F52292" w:rsidRDefault="0074349B"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Pr="00F52292" w:rsidRDefault="00623401" w:rsidP="00623401">
      <w:pPr>
        <w:widowControl w:val="0"/>
        <w:jc w:val="center"/>
        <w:rPr>
          <w:rFonts w:cs="Arial"/>
          <w:b/>
          <w:sz w:val="20"/>
          <w:szCs w:val="20"/>
        </w:rPr>
      </w:pPr>
    </w:p>
    <w:p w:rsidR="00333E16" w:rsidRDefault="0074349B" w:rsidP="00333E16">
      <w:pPr>
        <w:pStyle w:val="Telobesedila22"/>
        <w:pBdr>
          <w:bottom w:val="single" w:sz="12" w:space="1" w:color="auto"/>
        </w:pBdr>
        <w:ind w:left="0"/>
        <w:jc w:val="center"/>
        <w:rPr>
          <w:rFonts w:cs="Arial"/>
          <w:b/>
          <w:sz w:val="20"/>
          <w:lang w:val="sl-SI"/>
        </w:rPr>
      </w:pPr>
      <w:r>
        <w:rPr>
          <w:rFonts w:cs="Arial"/>
          <w:b/>
          <w:sz w:val="20"/>
          <w:lang w:val="sl-SI"/>
        </w:rPr>
        <w:t>ZDRAVILA IN RAZTOPINE ZA IZPIRANJE 2. DEL</w:t>
      </w:r>
    </w:p>
    <w:p w:rsidR="00623401" w:rsidRPr="00F52292" w:rsidRDefault="00623401" w:rsidP="00623401">
      <w:pPr>
        <w:pStyle w:val="BodyText22"/>
        <w:ind w:left="0"/>
        <w:rPr>
          <w:rFonts w:cs="Arial"/>
          <w:color w:val="000000"/>
          <w:sz w:val="20"/>
          <w:highlight w:val="yellow"/>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Default="00623401" w:rsidP="00623401">
      <w:pPr>
        <w:pStyle w:val="BodyText22"/>
        <w:ind w:left="0"/>
        <w:rPr>
          <w:rFonts w:cs="Arial"/>
          <w:color w:val="000000"/>
          <w:sz w:val="20"/>
          <w:lang w:val="sl-SI"/>
        </w:rPr>
      </w:pPr>
    </w:p>
    <w:p w:rsidR="00C3585D" w:rsidRDefault="00C3585D" w:rsidP="00623401">
      <w:pPr>
        <w:pStyle w:val="BodyText22"/>
        <w:ind w:left="0"/>
        <w:rPr>
          <w:rFonts w:cs="Arial"/>
          <w:color w:val="000000"/>
          <w:sz w:val="20"/>
          <w:lang w:val="sl-SI"/>
        </w:rPr>
      </w:pPr>
    </w:p>
    <w:p w:rsidR="00C3585D" w:rsidRDefault="00C3585D" w:rsidP="00623401">
      <w:pPr>
        <w:pStyle w:val="BodyText22"/>
        <w:ind w:left="0"/>
        <w:rPr>
          <w:rFonts w:cs="Arial"/>
          <w:color w:val="000000"/>
          <w:sz w:val="20"/>
          <w:lang w:val="sl-SI"/>
        </w:rPr>
      </w:pPr>
    </w:p>
    <w:p w:rsidR="00623401" w:rsidRPr="00F52292" w:rsidRDefault="00623401" w:rsidP="0058209E">
      <w:pPr>
        <w:pStyle w:val="Glava"/>
        <w:widowControl w:val="0"/>
        <w:numPr>
          <w:ilvl w:val="2"/>
          <w:numId w:val="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 xml:space="preserve">(minimalno  </w:t>
      </w:r>
      <w:r w:rsidRPr="001320E4">
        <w:rPr>
          <w:rFonts w:cs="Arial"/>
          <w:b/>
          <w:color w:val="000000"/>
          <w:sz w:val="20"/>
          <w:szCs w:val="20"/>
        </w:rPr>
        <w:t>1</w:t>
      </w:r>
      <w:r w:rsidR="00F653A8">
        <w:rPr>
          <w:rFonts w:cs="Arial"/>
          <w:b/>
          <w:color w:val="000000"/>
          <w:sz w:val="20"/>
          <w:szCs w:val="20"/>
        </w:rPr>
        <w:t>8</w:t>
      </w:r>
      <w:r w:rsidRPr="001320E4">
        <w:rPr>
          <w:rFonts w:cs="Arial"/>
          <w:b/>
          <w:color w:val="000000"/>
          <w:sz w:val="20"/>
          <w:szCs w:val="20"/>
        </w:rPr>
        <w:t>0 dni</w:t>
      </w:r>
      <w:r w:rsidRPr="00F52292">
        <w:rPr>
          <w:rFonts w:cs="Arial"/>
          <w:color w:val="000000"/>
          <w:sz w:val="20"/>
          <w:szCs w:val="20"/>
        </w:rPr>
        <w:t xml:space="preserve">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58209E">
      <w:pPr>
        <w:pStyle w:val="Glava"/>
        <w:widowControl w:val="0"/>
        <w:numPr>
          <w:ilvl w:val="2"/>
          <w:numId w:val="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V ponudbeni ceni  so zajeti vsi stroški ponudnika, </w:t>
      </w:r>
      <w:r w:rsidR="00860ADE">
        <w:rPr>
          <w:rFonts w:cs="Arial"/>
          <w:color w:val="000000"/>
          <w:sz w:val="20"/>
          <w:szCs w:val="20"/>
        </w:rPr>
        <w:t xml:space="preserve">popusti </w:t>
      </w:r>
      <w:r w:rsidRPr="00F52292">
        <w:rPr>
          <w:rFonts w:cs="Arial"/>
          <w:color w:val="000000"/>
          <w:sz w:val="20"/>
          <w:szCs w:val="20"/>
        </w:rPr>
        <w:t>so fiksn</w:t>
      </w:r>
      <w:r w:rsidR="00860ADE">
        <w:rPr>
          <w:rFonts w:cs="Arial"/>
          <w:color w:val="000000"/>
          <w:sz w:val="20"/>
          <w:szCs w:val="20"/>
        </w:rPr>
        <w:t>i</w:t>
      </w:r>
      <w:r w:rsidRPr="00F52292">
        <w:rPr>
          <w:rFonts w:cs="Arial"/>
          <w:color w:val="000000"/>
          <w:sz w:val="20"/>
          <w:szCs w:val="20"/>
        </w:rPr>
        <w:t xml:space="preserve"> ter nespremenljiv</w:t>
      </w:r>
      <w:r w:rsidR="00860ADE">
        <w:rPr>
          <w:rFonts w:cs="Arial"/>
          <w:color w:val="000000"/>
          <w:sz w:val="20"/>
          <w:szCs w:val="20"/>
        </w:rPr>
        <w:t>i</w:t>
      </w:r>
      <w:r w:rsidRPr="00F52292">
        <w:rPr>
          <w:rFonts w:cs="Arial"/>
          <w:color w:val="000000"/>
          <w:sz w:val="20"/>
          <w:szCs w:val="20"/>
        </w:rPr>
        <w:t xml:space="preserve"> za celotno pogodbeno obdobje 2 leti. </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F653A8">
        <w:rPr>
          <w:rFonts w:cs="Arial"/>
          <w:b/>
          <w:color w:val="000000"/>
          <w:sz w:val="20"/>
          <w:szCs w:val="20"/>
        </w:rPr>
        <w:t>3</w:t>
      </w:r>
      <w:r w:rsidR="001320E4">
        <w:rPr>
          <w:rFonts w:cs="Arial"/>
          <w:b/>
          <w:color w:val="000000"/>
          <w:sz w:val="20"/>
          <w:szCs w:val="20"/>
        </w:rPr>
        <w:t>0</w:t>
      </w:r>
      <w:r w:rsidRPr="00F52292">
        <w:rPr>
          <w:rFonts w:cs="Arial"/>
          <w:b/>
          <w:color w:val="000000"/>
          <w:sz w:val="20"/>
          <w:szCs w:val="20"/>
        </w:rPr>
        <w:t xml:space="preserve">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Obvezna priloga PONUDBE:</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Specifikacija – pod razdelkom »Drugi dokumenti«</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32CA2" w:rsidRDefault="00532CA2" w:rsidP="00623401">
      <w:pPr>
        <w:pStyle w:val="BodyText22"/>
        <w:ind w:left="0"/>
        <w:rPr>
          <w:rFonts w:cs="Arial"/>
          <w:color w:val="000000"/>
          <w:sz w:val="20"/>
          <w:lang w:val="sl-SI"/>
        </w:rPr>
      </w:pPr>
    </w:p>
    <w:p w:rsidR="00532CA2" w:rsidRPr="00F52292" w:rsidRDefault="00532CA2"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74349B" w:rsidRDefault="0074349B" w:rsidP="00623401">
      <w:pPr>
        <w:pStyle w:val="BodyText22"/>
        <w:ind w:left="0"/>
        <w:rPr>
          <w:rFonts w:cs="Arial"/>
          <w:color w:val="000000"/>
          <w:sz w:val="20"/>
          <w:lang w:val="sl-SI"/>
        </w:rPr>
      </w:pPr>
    </w:p>
    <w:p w:rsidR="0074349B" w:rsidRDefault="0074349B" w:rsidP="00623401">
      <w:pPr>
        <w:pStyle w:val="BodyText22"/>
        <w:ind w:left="0"/>
        <w:rPr>
          <w:rFonts w:cs="Arial"/>
          <w:color w:val="000000"/>
          <w:sz w:val="20"/>
          <w:lang w:val="sl-SI"/>
        </w:rPr>
      </w:pPr>
    </w:p>
    <w:p w:rsidR="0074349B" w:rsidRDefault="0074349B" w:rsidP="00623401">
      <w:pPr>
        <w:pStyle w:val="BodyText22"/>
        <w:ind w:left="0"/>
        <w:rPr>
          <w:rFonts w:cs="Arial"/>
          <w:color w:val="000000"/>
          <w:sz w:val="20"/>
          <w:lang w:val="sl-SI"/>
        </w:rPr>
      </w:pPr>
    </w:p>
    <w:p w:rsidR="0074349B" w:rsidRDefault="0074349B" w:rsidP="00623401">
      <w:pPr>
        <w:pStyle w:val="BodyText22"/>
        <w:ind w:left="0"/>
        <w:rPr>
          <w:rFonts w:cs="Arial"/>
          <w:color w:val="000000"/>
          <w:sz w:val="20"/>
          <w:lang w:val="sl-SI"/>
        </w:rPr>
      </w:pPr>
    </w:p>
    <w:p w:rsidR="0074349B" w:rsidRPr="00F52292" w:rsidRDefault="0074349B"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Pr="00F52292" w:rsidRDefault="00623401" w:rsidP="00623401">
      <w:pPr>
        <w:pStyle w:val="Telobesedila22"/>
        <w:ind w:left="0"/>
        <w:rPr>
          <w:rFonts w:cs="Arial"/>
          <w:sz w:val="20"/>
          <w:lang w:val="sl-SI"/>
        </w:rPr>
      </w:pPr>
    </w:p>
    <w:p w:rsidR="0074349B" w:rsidRDefault="0074349B" w:rsidP="00F653A8">
      <w:pPr>
        <w:widowControl w:val="0"/>
        <w:jc w:val="center"/>
        <w:rPr>
          <w:rFonts w:cs="Arial"/>
          <w:b/>
          <w:sz w:val="20"/>
          <w:szCs w:val="20"/>
        </w:rPr>
      </w:pPr>
    </w:p>
    <w:p w:rsidR="0074349B" w:rsidRDefault="0074349B" w:rsidP="00F653A8">
      <w:pPr>
        <w:widowControl w:val="0"/>
        <w:jc w:val="center"/>
        <w:rPr>
          <w:rFonts w:cs="Arial"/>
          <w:b/>
          <w:sz w:val="20"/>
          <w:szCs w:val="20"/>
        </w:rPr>
      </w:pPr>
    </w:p>
    <w:p w:rsidR="00F653A8" w:rsidRPr="009A28DC" w:rsidRDefault="00F653A8" w:rsidP="00F653A8">
      <w:pPr>
        <w:widowControl w:val="0"/>
        <w:jc w:val="center"/>
        <w:rPr>
          <w:rFonts w:cs="Arial"/>
          <w:b/>
          <w:sz w:val="20"/>
          <w:szCs w:val="20"/>
        </w:rPr>
      </w:pPr>
      <w:r w:rsidRPr="009A28DC">
        <w:rPr>
          <w:rFonts w:cs="Arial"/>
          <w:b/>
          <w:sz w:val="20"/>
          <w:szCs w:val="20"/>
        </w:rPr>
        <w:t>ESPD</w:t>
      </w:r>
    </w:p>
    <w:p w:rsidR="00F653A8" w:rsidRPr="009A28DC" w:rsidRDefault="00F653A8" w:rsidP="00F653A8">
      <w:pPr>
        <w:widowControl w:val="0"/>
        <w:jc w:val="both"/>
        <w:rPr>
          <w:rFonts w:cs="Arial"/>
          <w:sz w:val="20"/>
          <w:szCs w:val="20"/>
        </w:rPr>
      </w:pPr>
    </w:p>
    <w:p w:rsidR="00692ACA" w:rsidRDefault="0074349B" w:rsidP="00692ACA">
      <w:pPr>
        <w:pStyle w:val="Telobesedila22"/>
        <w:pBdr>
          <w:bottom w:val="single" w:sz="12" w:space="1" w:color="auto"/>
        </w:pBdr>
        <w:ind w:left="0"/>
        <w:jc w:val="center"/>
        <w:rPr>
          <w:rFonts w:cs="Arial"/>
          <w:b/>
          <w:sz w:val="20"/>
          <w:lang w:val="sl-SI"/>
        </w:rPr>
      </w:pPr>
      <w:r>
        <w:rPr>
          <w:rFonts w:cs="Arial"/>
          <w:b/>
          <w:sz w:val="20"/>
          <w:lang w:val="sl-SI"/>
        </w:rPr>
        <w:t>ZDRAVILA IN RAZTOPINE ZA IZPIRANJE 2. DEL</w:t>
      </w:r>
    </w:p>
    <w:p w:rsidR="00F653A8" w:rsidRPr="009A28DC" w:rsidRDefault="00F653A8" w:rsidP="00F653A8">
      <w:pPr>
        <w:widowControl w:val="0"/>
        <w:jc w:val="both"/>
        <w:rPr>
          <w:rFonts w:cs="Arial"/>
          <w:sz w:val="20"/>
          <w:szCs w:val="20"/>
        </w:rPr>
      </w:pPr>
    </w:p>
    <w:p w:rsidR="00F653A8" w:rsidRPr="009A28DC" w:rsidRDefault="00F653A8" w:rsidP="00F653A8">
      <w:pPr>
        <w:widowControl w:val="0"/>
        <w:jc w:val="both"/>
        <w:rPr>
          <w:rFonts w:cs="Arial"/>
          <w:sz w:val="20"/>
          <w:szCs w:val="20"/>
        </w:rPr>
      </w:pPr>
    </w:p>
    <w:p w:rsidR="00F653A8" w:rsidRPr="009A28DC" w:rsidRDefault="00F653A8" w:rsidP="00F653A8">
      <w:pPr>
        <w:jc w:val="both"/>
        <w:rPr>
          <w:rFonts w:cs="Arial"/>
          <w:sz w:val="20"/>
          <w:szCs w:val="20"/>
        </w:rPr>
      </w:pPr>
      <w:r w:rsidRPr="009A28DC">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F653A8" w:rsidRPr="009A28DC" w:rsidRDefault="00F653A8" w:rsidP="00F653A8">
      <w:pPr>
        <w:jc w:val="both"/>
        <w:rPr>
          <w:rFonts w:cs="Arial"/>
          <w:sz w:val="20"/>
          <w:szCs w:val="20"/>
        </w:rPr>
      </w:pPr>
    </w:p>
    <w:p w:rsidR="00F653A8" w:rsidRPr="009A28DC" w:rsidRDefault="00F653A8" w:rsidP="00F653A8">
      <w:pPr>
        <w:jc w:val="both"/>
        <w:rPr>
          <w:rFonts w:cs="Arial"/>
          <w:sz w:val="20"/>
          <w:szCs w:val="20"/>
        </w:rPr>
      </w:pPr>
      <w:r w:rsidRPr="009A28DC">
        <w:rPr>
          <w:rFonts w:cs="Arial"/>
          <w:sz w:val="20"/>
          <w:szCs w:val="20"/>
        </w:rPr>
        <w:t xml:space="preserve">Navedbe v ESPD in/ali dokazila, ki ji predloži gospodarski subjekt, morajo biti veljavni. </w:t>
      </w:r>
    </w:p>
    <w:p w:rsidR="00F653A8" w:rsidRPr="009A28DC" w:rsidRDefault="00F653A8" w:rsidP="00F653A8">
      <w:pPr>
        <w:jc w:val="both"/>
        <w:rPr>
          <w:rFonts w:cs="Arial"/>
          <w:sz w:val="20"/>
          <w:szCs w:val="20"/>
        </w:rPr>
      </w:pPr>
    </w:p>
    <w:p w:rsidR="00F653A8" w:rsidRPr="009A28DC" w:rsidRDefault="00F653A8" w:rsidP="00F653A8">
      <w:pPr>
        <w:jc w:val="both"/>
        <w:rPr>
          <w:rFonts w:cs="Arial"/>
          <w:sz w:val="20"/>
          <w:szCs w:val="20"/>
        </w:rPr>
      </w:pPr>
      <w:r w:rsidRPr="009A28DC">
        <w:rPr>
          <w:rFonts w:cs="Arial"/>
          <w:sz w:val="20"/>
          <w:szCs w:val="20"/>
        </w:rPr>
        <w:t xml:space="preserve">Gospodarski subjekt  naročnikov obrazec ESPD (datoteka *xml) uvozi na spletni strani Portala javnih naročil/ESPD: </w:t>
      </w:r>
      <w:hyperlink r:id="rId21" w:history="1">
        <w:r w:rsidRPr="009A28DC">
          <w:rPr>
            <w:rFonts w:cs="Arial"/>
            <w:i/>
            <w:sz w:val="20"/>
            <w:szCs w:val="20"/>
            <w:u w:val="single"/>
          </w:rPr>
          <w:t>http://www.enarocanje.si/_ESPD/</w:t>
        </w:r>
      </w:hyperlink>
      <w:r w:rsidRPr="009A28DC">
        <w:rPr>
          <w:rFonts w:cs="Arial"/>
          <w:sz w:val="20"/>
          <w:szCs w:val="20"/>
        </w:rPr>
        <w:t xml:space="preserve">, v njega neposredno vnese zahtevane podatke ter naloži v </w:t>
      </w:r>
      <w:r w:rsidRPr="009A28DC">
        <w:rPr>
          <w:rFonts w:cs="Arial"/>
          <w:i/>
          <w:sz w:val="20"/>
          <w:szCs w:val="20"/>
        </w:rPr>
        <w:t>sistem e-JN</w:t>
      </w:r>
      <w:r w:rsidRPr="009A28DC">
        <w:rPr>
          <w:rFonts w:cs="Arial"/>
          <w:sz w:val="20"/>
          <w:szCs w:val="20"/>
        </w:rPr>
        <w:t xml:space="preserve"> v *xml in tudi podpisanega v *pdf obliki.</w:t>
      </w:r>
    </w:p>
    <w:p w:rsidR="00F653A8" w:rsidRPr="009A28DC" w:rsidRDefault="00F653A8" w:rsidP="00F653A8">
      <w:pPr>
        <w:jc w:val="both"/>
        <w:rPr>
          <w:rFonts w:cs="Arial"/>
          <w:sz w:val="20"/>
          <w:szCs w:val="20"/>
        </w:rPr>
      </w:pPr>
    </w:p>
    <w:p w:rsidR="00F653A8" w:rsidRPr="009A28DC" w:rsidRDefault="00F653A8" w:rsidP="00F653A8">
      <w:pPr>
        <w:jc w:val="both"/>
        <w:rPr>
          <w:rFonts w:cs="Arial"/>
          <w:sz w:val="20"/>
          <w:szCs w:val="20"/>
        </w:rPr>
      </w:pPr>
      <w:r w:rsidRPr="009A28DC">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F653A8" w:rsidRDefault="00F653A8" w:rsidP="00F653A8">
      <w:pPr>
        <w:pStyle w:val="BodyText22"/>
        <w:ind w:left="0"/>
        <w:rPr>
          <w:rFonts w:cs="Arial"/>
          <w:sz w:val="20"/>
          <w:lang w:val="sl-SI"/>
        </w:rPr>
      </w:pPr>
    </w:p>
    <w:p w:rsidR="0074349B" w:rsidRDefault="0074349B" w:rsidP="00F653A8">
      <w:pPr>
        <w:pStyle w:val="BodyText22"/>
        <w:ind w:left="0"/>
        <w:rPr>
          <w:rFonts w:cs="Arial"/>
          <w:sz w:val="20"/>
          <w:lang w:val="sl-SI"/>
        </w:rPr>
      </w:pPr>
    </w:p>
    <w:p w:rsidR="0074349B" w:rsidRPr="009A28DC" w:rsidRDefault="0074349B" w:rsidP="00F653A8">
      <w:pPr>
        <w:pStyle w:val="BodyText22"/>
        <w:ind w:left="0"/>
        <w:rPr>
          <w:rFonts w:cs="Arial"/>
          <w:sz w:val="20"/>
          <w:lang w:val="sl-SI"/>
        </w:rPr>
      </w:pPr>
    </w:p>
    <w:p w:rsidR="00F653A8" w:rsidRPr="009A28DC" w:rsidRDefault="00F653A8" w:rsidP="00F653A8">
      <w:pPr>
        <w:pStyle w:val="BodyText22"/>
        <w:ind w:left="0"/>
        <w:rPr>
          <w:rFonts w:cs="Arial"/>
          <w:sz w:val="20"/>
          <w:lang w:val="sl-SI"/>
        </w:rPr>
      </w:pPr>
    </w:p>
    <w:p w:rsidR="00F653A8" w:rsidRPr="009A28DC" w:rsidRDefault="00F653A8" w:rsidP="00F653A8">
      <w:pPr>
        <w:pStyle w:val="BodyText22"/>
        <w:ind w:left="0"/>
        <w:rPr>
          <w:rFonts w:cs="Arial"/>
          <w:sz w:val="20"/>
          <w:lang w:val="sl-SI"/>
        </w:rPr>
      </w:pPr>
      <w:r w:rsidRPr="009A28DC">
        <w:rPr>
          <w:rFonts w:cs="Arial"/>
          <w:sz w:val="20"/>
          <w:lang w:val="sl-SI"/>
        </w:rPr>
        <w:t xml:space="preserve">Datum :                                                                                 Žig in podpis ponudnika: </w:t>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CA1546" w:rsidRDefault="00CA1546"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74349B" w:rsidRDefault="0074349B" w:rsidP="00623401">
      <w:pPr>
        <w:pStyle w:val="BodyText22"/>
        <w:ind w:left="0"/>
        <w:rPr>
          <w:rFonts w:cs="Arial"/>
          <w:color w:val="000000"/>
          <w:sz w:val="20"/>
          <w:lang w:val="sl-SI"/>
        </w:rPr>
      </w:pPr>
    </w:p>
    <w:p w:rsidR="0074349B" w:rsidRDefault="0074349B"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3" w:name="_Toc268616089"/>
      <w:r w:rsidRPr="00F52292">
        <w:rPr>
          <w:rFonts w:cs="Arial"/>
          <w:b/>
          <w:bCs/>
          <w:iCs/>
          <w:sz w:val="20"/>
          <w:szCs w:val="20"/>
        </w:rPr>
        <w:lastRenderedPageBreak/>
        <w:t>OBR-5</w:t>
      </w:r>
    </w:p>
    <w:p w:rsidR="00623401" w:rsidRPr="00F52292" w:rsidRDefault="00623401" w:rsidP="00623401">
      <w:pPr>
        <w:jc w:val="center"/>
        <w:rPr>
          <w:rFonts w:cs="Arial"/>
          <w:b/>
          <w:bCs/>
          <w:sz w:val="20"/>
          <w:szCs w:val="20"/>
        </w:rPr>
      </w:pPr>
    </w:p>
    <w:p w:rsidR="00623401" w:rsidRDefault="00623401" w:rsidP="00623401">
      <w:pPr>
        <w:jc w:val="center"/>
        <w:rPr>
          <w:rFonts w:cs="Arial"/>
          <w:b/>
          <w:bCs/>
          <w:sz w:val="20"/>
          <w:szCs w:val="20"/>
        </w:rPr>
      </w:pPr>
    </w:p>
    <w:p w:rsidR="00CA7C2E" w:rsidRDefault="00CA7C2E" w:rsidP="00623401">
      <w:pPr>
        <w:jc w:val="center"/>
        <w:rPr>
          <w:rFonts w:cs="Arial"/>
          <w:b/>
          <w:bCs/>
          <w:sz w:val="20"/>
          <w:szCs w:val="20"/>
        </w:rPr>
      </w:pPr>
    </w:p>
    <w:p w:rsidR="00CA7C2E" w:rsidRPr="00F52292" w:rsidRDefault="00CA7C2E" w:rsidP="00623401">
      <w:pPr>
        <w:jc w:val="center"/>
        <w:rPr>
          <w:rFonts w:cs="Arial"/>
          <w:b/>
          <w:bCs/>
          <w:sz w:val="20"/>
          <w:szCs w:val="20"/>
        </w:rPr>
      </w:pPr>
    </w:p>
    <w:bookmarkEnd w:id="3"/>
    <w:p w:rsidR="00CA7C2E" w:rsidRPr="00DF3093" w:rsidRDefault="00CA7C2E" w:rsidP="00CA7C2E">
      <w:pPr>
        <w:jc w:val="center"/>
        <w:rPr>
          <w:sz w:val="20"/>
          <w:szCs w:val="20"/>
        </w:rPr>
      </w:pPr>
      <w:r w:rsidRPr="00DF3093">
        <w:rPr>
          <w:rFonts w:cs="Arial"/>
          <w:b/>
          <w:bCs/>
          <w:sz w:val="20"/>
          <w:szCs w:val="20"/>
        </w:rPr>
        <w:t xml:space="preserve">IZJAVA </w:t>
      </w:r>
    </w:p>
    <w:p w:rsidR="00CA7C2E" w:rsidRPr="00DF3093" w:rsidRDefault="00CA7C2E" w:rsidP="00CA7C2E">
      <w:pPr>
        <w:jc w:val="center"/>
        <w:rPr>
          <w:sz w:val="20"/>
          <w:szCs w:val="20"/>
        </w:rPr>
      </w:pPr>
      <w:r w:rsidRPr="00DF3093">
        <w:rPr>
          <w:rFonts w:cs="Arial"/>
          <w:b/>
          <w:bCs/>
          <w:sz w:val="20"/>
          <w:szCs w:val="20"/>
        </w:rPr>
        <w:t>članov organov in zastopnikov gospodarskega subjekta in pooblastilo za pridobitev podatkov iz kazenske evidence</w:t>
      </w:r>
    </w:p>
    <w:p w:rsidR="00CA7C2E" w:rsidRPr="00E17CC9" w:rsidRDefault="00CA7C2E" w:rsidP="00CA7C2E">
      <w:pPr>
        <w:spacing w:before="225" w:after="225"/>
        <w:jc w:val="both"/>
        <w:rPr>
          <w:sz w:val="20"/>
          <w:szCs w:val="20"/>
        </w:rPr>
      </w:pPr>
      <w:r w:rsidRPr="00E17CC9">
        <w:rPr>
          <w:rFonts w:cs="Arial"/>
          <w:color w:val="000000"/>
          <w:sz w:val="20"/>
          <w:szCs w:val="20"/>
        </w:rPr>
        <w:t xml:space="preserve">Pod kazensko in materialno odgovornostjo izjavljam, da nisem bil/a pravnomočno obsojen/a zaradi kaznivih dejanj, ki so opredeljena v prvem odstavku 75. člena </w:t>
      </w:r>
      <w:r w:rsidR="00F653A8">
        <w:rPr>
          <w:rFonts w:cs="Arial"/>
          <w:color w:val="000000"/>
          <w:sz w:val="20"/>
          <w:szCs w:val="20"/>
        </w:rPr>
        <w:t>ZJN-3</w:t>
      </w:r>
      <w:r w:rsidRPr="00E17CC9">
        <w:rPr>
          <w:rFonts w:cs="Arial"/>
          <w:color w:val="000000"/>
          <w:sz w:val="20"/>
          <w:szCs w:val="20"/>
        </w:rPr>
        <w:t>. Obenem izjavljam, da:</w:t>
      </w:r>
    </w:p>
    <w:tbl>
      <w:tblPr>
        <w:tblW w:w="0" w:type="auto"/>
        <w:tblLayout w:type="fixed"/>
        <w:tblLook w:val="0000" w:firstRow="0" w:lastRow="0" w:firstColumn="0" w:lastColumn="0" w:noHBand="0" w:noVBand="0"/>
      </w:tblPr>
      <w:tblGrid>
        <w:gridCol w:w="9178"/>
      </w:tblGrid>
      <w:tr w:rsidR="00CA7C2E" w:rsidRPr="00E17CC9" w:rsidTr="002477A6">
        <w:tc>
          <w:tcPr>
            <w:tcW w:w="9178" w:type="dxa"/>
            <w:shd w:val="clear" w:color="auto" w:fill="auto"/>
          </w:tcPr>
          <w:p w:rsidR="00CA7C2E" w:rsidRPr="00E17CC9" w:rsidRDefault="00CA7C2E" w:rsidP="00CA7C2E">
            <w:pPr>
              <w:numPr>
                <w:ilvl w:val="0"/>
                <w:numId w:val="30"/>
              </w:numPr>
              <w:suppressAutoHyphens/>
              <w:jc w:val="both"/>
              <w:rPr>
                <w:sz w:val="20"/>
                <w:szCs w:val="20"/>
              </w:rPr>
            </w:pPr>
            <w:r w:rsidRPr="00E17CC9">
              <w:rPr>
                <w:rFonts w:cs="Arial"/>
                <w:color w:val="000000"/>
                <w:sz w:val="20"/>
                <w:szCs w:val="20"/>
              </w:rPr>
              <w:t>lahko naročnik sam pridobi potrdila, ki se nanašajo na zgoraj navedeno iz uradnih evidenc, ki jih vodijo državni organi, organi lokalnih skupnosti ali nosilci javnih pooblastil,</w:t>
            </w:r>
          </w:p>
          <w:p w:rsidR="00CA7C2E" w:rsidRPr="00E17CC9" w:rsidRDefault="00CA7C2E" w:rsidP="00CA7C2E">
            <w:pPr>
              <w:numPr>
                <w:ilvl w:val="0"/>
                <w:numId w:val="30"/>
              </w:numPr>
              <w:suppressAutoHyphens/>
              <w:jc w:val="both"/>
              <w:rPr>
                <w:sz w:val="20"/>
                <w:szCs w:val="20"/>
              </w:rPr>
            </w:pPr>
            <w:r w:rsidRPr="00E17CC9">
              <w:rPr>
                <w:rFonts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CA7C2E" w:rsidRPr="00E17CC9" w:rsidRDefault="00CA7C2E" w:rsidP="00CA7C2E">
      <w:pPr>
        <w:spacing w:before="225" w:after="225"/>
        <w:jc w:val="center"/>
        <w:rPr>
          <w:sz w:val="20"/>
          <w:szCs w:val="20"/>
        </w:rPr>
      </w:pPr>
      <w:r w:rsidRPr="00E17CC9">
        <w:rPr>
          <w:rFonts w:cs="Arial"/>
          <w:b/>
          <w:bCs/>
          <w:color w:val="000000"/>
          <w:sz w:val="20"/>
          <w:szCs w:val="20"/>
        </w:rPr>
        <w:t>POOBLASTILO</w:t>
      </w:r>
    </w:p>
    <w:p w:rsidR="00CA7C2E" w:rsidRPr="00E17CC9" w:rsidRDefault="00CA7C2E" w:rsidP="00CA7C2E">
      <w:pPr>
        <w:spacing w:before="225" w:after="225"/>
        <w:jc w:val="both"/>
        <w:rPr>
          <w:sz w:val="20"/>
          <w:szCs w:val="20"/>
        </w:rPr>
      </w:pPr>
      <w:r w:rsidRPr="00E17CC9">
        <w:rPr>
          <w:rFonts w:cs="Arial"/>
          <w:color w:val="000000"/>
          <w:sz w:val="20"/>
          <w:szCs w:val="20"/>
        </w:rPr>
        <w:t xml:space="preserve">Spodaj podpisani pooblaščam naročnika </w:t>
      </w:r>
      <w:r w:rsidRPr="00E17CC9">
        <w:rPr>
          <w:rFonts w:cs="Arial"/>
          <w:b/>
          <w:bCs/>
          <w:color w:val="000000"/>
          <w:sz w:val="20"/>
          <w:szCs w:val="20"/>
        </w:rPr>
        <w:t>SPLOŠNA BOLNIŠNICA Slovenj Gradec, Gosposvetska 1, 2380 Slovenj Gradec,</w:t>
      </w:r>
      <w:r w:rsidRPr="00E17CC9">
        <w:rPr>
          <w:rFonts w:cs="Arial"/>
          <w:color w:val="000000"/>
          <w:sz w:val="20"/>
          <w:szCs w:val="20"/>
        </w:rPr>
        <w:t xml:space="preserve"> da za potrebe preverjanja izpolnjevanja pogojev v postopku javnega naročila od Ministrstva za pravosodje pridobi potrdilo iz kazenske evidence. Moji osebni podatki so naslednji:</w:t>
      </w:r>
    </w:p>
    <w:tbl>
      <w:tblPr>
        <w:tblW w:w="0" w:type="auto"/>
        <w:tblInd w:w="-15" w:type="dxa"/>
        <w:tblLayout w:type="fixed"/>
        <w:tblLook w:val="0000" w:firstRow="0" w:lastRow="0" w:firstColumn="0" w:lastColumn="0" w:noHBand="0" w:noVBand="0"/>
      </w:tblPr>
      <w:tblGrid>
        <w:gridCol w:w="3352"/>
        <w:gridCol w:w="5964"/>
      </w:tblGrid>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Ime in priimek:</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Funkcija v gospodarskem subjektu:</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EMŠO: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Kraj in država rojstva: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Naslov stalnega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Naslov začasnega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Državljanstvo: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Moj prejšnji priimek se glasi:</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bl>
    <w:p w:rsidR="00CA7C2E" w:rsidRPr="00E17CC9" w:rsidRDefault="00CA7C2E" w:rsidP="00CA7C2E">
      <w:pPr>
        <w:spacing w:before="225" w:after="225"/>
        <w:jc w:val="both"/>
        <w:rPr>
          <w:sz w:val="20"/>
          <w:szCs w:val="20"/>
        </w:rPr>
      </w:pPr>
      <w:r w:rsidRPr="00E17CC9">
        <w:rPr>
          <w:rFonts w:cs="Arial"/>
          <w:color w:val="000000"/>
          <w:sz w:val="20"/>
          <w:szCs w:val="20"/>
        </w:rPr>
        <w:t> </w:t>
      </w:r>
    </w:p>
    <w:tbl>
      <w:tblPr>
        <w:tblW w:w="0" w:type="auto"/>
        <w:tblLayout w:type="fixed"/>
        <w:tblLook w:val="0000" w:firstRow="0" w:lastRow="0" w:firstColumn="0" w:lastColumn="0" w:noHBand="0" w:noVBand="0"/>
      </w:tblPr>
      <w:tblGrid>
        <w:gridCol w:w="4643"/>
        <w:gridCol w:w="4643"/>
      </w:tblGrid>
      <w:tr w:rsidR="00CA7C2E" w:rsidRPr="00E17CC9" w:rsidTr="002477A6">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Kraj in datum:</w:t>
            </w:r>
          </w:p>
        </w:tc>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Ime in priimek: _____________________</w:t>
            </w:r>
          </w:p>
        </w:tc>
      </w:tr>
      <w:tr w:rsidR="00CA7C2E" w:rsidRPr="00E17CC9" w:rsidTr="002477A6">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c>
          <w:tcPr>
            <w:tcW w:w="4643" w:type="dxa"/>
            <w:shd w:val="clear" w:color="auto" w:fill="auto"/>
            <w:vAlign w:val="center"/>
          </w:tcPr>
          <w:p w:rsidR="00CA7C2E" w:rsidRPr="00E17CC9" w:rsidRDefault="00CA7C2E" w:rsidP="002477A6">
            <w:pPr>
              <w:jc w:val="center"/>
              <w:rPr>
                <w:sz w:val="20"/>
                <w:szCs w:val="20"/>
              </w:rPr>
            </w:pPr>
            <w:r w:rsidRPr="00E17CC9">
              <w:rPr>
                <w:rFonts w:cs="Arial"/>
                <w:color w:val="A9A9A9"/>
                <w:position w:val="-1"/>
                <w:sz w:val="20"/>
                <w:szCs w:val="20"/>
              </w:rPr>
              <w:t>(podpis)</w:t>
            </w:r>
          </w:p>
        </w:tc>
      </w:tr>
    </w:tbl>
    <w:p w:rsidR="00CA7C2E" w:rsidRPr="00E17CC9" w:rsidRDefault="00CA7C2E" w:rsidP="00CA7C2E">
      <w:pPr>
        <w:tabs>
          <w:tab w:val="left" w:pos="426"/>
        </w:tabs>
        <w:jc w:val="both"/>
        <w:rPr>
          <w:sz w:val="20"/>
          <w:szCs w:val="20"/>
        </w:rPr>
      </w:pPr>
      <w:r w:rsidRPr="00E17CC9">
        <w:rPr>
          <w:rFonts w:cs="Arial"/>
          <w:color w:val="000000"/>
          <w:sz w:val="20"/>
          <w:szCs w:val="20"/>
        </w:rPr>
        <w:t> </w:t>
      </w:r>
    </w:p>
    <w:p w:rsidR="00CA7C2E" w:rsidRPr="00E17CC9" w:rsidRDefault="00CA7C2E" w:rsidP="00CA7C2E">
      <w:pPr>
        <w:tabs>
          <w:tab w:val="left" w:pos="426"/>
        </w:tabs>
        <w:jc w:val="both"/>
        <w:rPr>
          <w:sz w:val="20"/>
          <w:szCs w:val="20"/>
        </w:rPr>
      </w:pPr>
      <w:r w:rsidRPr="00E17CC9">
        <w:rPr>
          <w:rFonts w:cs="Arial"/>
          <w:i/>
          <w:sz w:val="20"/>
          <w:szCs w:val="20"/>
        </w:rPr>
        <w:t>Ta izjava je sestavni del in priloga ponudbe, s katero se prijavljamo na razpis »</w:t>
      </w:r>
      <w:r w:rsidR="0074349B">
        <w:rPr>
          <w:rFonts w:cs="Arial"/>
          <w:i/>
          <w:sz w:val="20"/>
          <w:szCs w:val="20"/>
        </w:rPr>
        <w:t>ZDRAVILA IN RAZTOPINE ZA IZPIRANJE 2. DEL</w:t>
      </w:r>
      <w:r w:rsidRPr="00E17CC9">
        <w:rPr>
          <w:rFonts w:cs="Arial"/>
          <w:i/>
          <w:sz w:val="20"/>
          <w:szCs w:val="20"/>
        </w:rPr>
        <w:t>«, objavljen na Portalu javnih naročil, dne____________, št. javnega naročila JN</w:t>
      </w:r>
      <w:bookmarkStart w:id="4" w:name="_GoBack"/>
      <w:bookmarkEnd w:id="4"/>
      <w:r w:rsidRPr="00E17CC9">
        <w:rPr>
          <w:rFonts w:cs="Arial"/>
          <w:i/>
          <w:sz w:val="20"/>
          <w:szCs w:val="20"/>
        </w:rPr>
        <w:t>______/202</w:t>
      </w:r>
      <w:r w:rsidR="0089743D">
        <w:rPr>
          <w:rFonts w:cs="Arial"/>
          <w:i/>
          <w:sz w:val="20"/>
          <w:szCs w:val="20"/>
        </w:rPr>
        <w:t>4</w:t>
      </w:r>
      <w:r w:rsidRPr="00E17CC9">
        <w:rPr>
          <w:rFonts w:cs="Arial"/>
          <w:i/>
          <w:sz w:val="20"/>
          <w:szCs w:val="20"/>
        </w:rPr>
        <w:t>.</w:t>
      </w:r>
    </w:p>
    <w:p w:rsidR="00CA7C2E" w:rsidRPr="00E17CC9" w:rsidRDefault="00CA7C2E" w:rsidP="00CA7C2E">
      <w:pPr>
        <w:tabs>
          <w:tab w:val="left" w:pos="426"/>
        </w:tabs>
        <w:jc w:val="both"/>
        <w:rPr>
          <w:rFonts w:cs="Arial"/>
          <w:i/>
          <w:sz w:val="20"/>
          <w:szCs w:val="20"/>
        </w:rPr>
      </w:pPr>
    </w:p>
    <w:p w:rsidR="00CA7C2E"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sz w:val="20"/>
          <w:szCs w:val="20"/>
        </w:rPr>
      </w:pPr>
      <w:r w:rsidRPr="00E17CC9">
        <w:rPr>
          <w:rFonts w:cs="Arial"/>
          <w:b/>
          <w:i/>
          <w:sz w:val="20"/>
          <w:szCs w:val="20"/>
        </w:rPr>
        <w:t>NAVODILO:</w:t>
      </w:r>
    </w:p>
    <w:p w:rsidR="00CA7C2E" w:rsidRDefault="00CA7C2E" w:rsidP="00CA7C2E">
      <w:pPr>
        <w:spacing w:before="225" w:after="225"/>
        <w:jc w:val="both"/>
        <w:rPr>
          <w:rFonts w:cs="Arial"/>
          <w:b/>
          <w:bCs/>
          <w:i/>
          <w:iCs/>
          <w:color w:val="000000"/>
          <w:sz w:val="20"/>
          <w:szCs w:val="20"/>
          <w:u w:val="single"/>
        </w:rPr>
      </w:pPr>
      <w:r w:rsidRPr="00E17CC9">
        <w:rPr>
          <w:rFonts w:cs="Arial"/>
          <w:b/>
          <w:bCs/>
          <w:i/>
          <w:iCs/>
          <w:color w:val="000000"/>
          <w:sz w:val="20"/>
          <w:szCs w:val="20"/>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CA7C2E" w:rsidRDefault="00CA7C2E"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6D66A5" w:rsidRDefault="006D66A5"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CA7C2E" w:rsidRPr="00F52292" w:rsidRDefault="008C7CC5" w:rsidP="00CA7C2E">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Pr>
          <w:rFonts w:cs="Arial"/>
          <w:b/>
          <w:bCs/>
          <w:iCs/>
          <w:sz w:val="20"/>
          <w:szCs w:val="20"/>
        </w:rPr>
        <w:t>O</w:t>
      </w:r>
      <w:r w:rsidR="00CA7C2E" w:rsidRPr="00F52292">
        <w:rPr>
          <w:rFonts w:cs="Arial"/>
          <w:b/>
          <w:bCs/>
          <w:iCs/>
          <w:sz w:val="20"/>
          <w:szCs w:val="20"/>
        </w:rPr>
        <w:t>BR-5</w:t>
      </w:r>
      <w:r w:rsidR="00CA7C2E">
        <w:rPr>
          <w:rFonts w:cs="Arial"/>
          <w:b/>
          <w:bCs/>
          <w:iCs/>
          <w:sz w:val="20"/>
          <w:szCs w:val="20"/>
        </w:rPr>
        <w:t>A</w:t>
      </w:r>
    </w:p>
    <w:p w:rsidR="00CA7C2E" w:rsidRPr="00F52292" w:rsidRDefault="00CA7C2E" w:rsidP="00CA7C2E">
      <w:pPr>
        <w:jc w:val="center"/>
        <w:rPr>
          <w:rFonts w:cs="Arial"/>
          <w:b/>
          <w:bCs/>
          <w:sz w:val="20"/>
          <w:szCs w:val="20"/>
        </w:rPr>
      </w:pPr>
    </w:p>
    <w:p w:rsidR="00CA7C2E" w:rsidRPr="00E17CC9" w:rsidRDefault="00CA7C2E" w:rsidP="00CA7C2E">
      <w:pPr>
        <w:spacing w:before="225" w:after="225"/>
        <w:jc w:val="both"/>
        <w:rPr>
          <w:rFonts w:cs="Arial"/>
          <w:b/>
          <w:bCs/>
          <w:i/>
          <w:iCs/>
          <w:color w:val="000000"/>
          <w:sz w:val="20"/>
          <w:szCs w:val="20"/>
          <w:u w:val="single"/>
        </w:rPr>
      </w:pPr>
    </w:p>
    <w:p w:rsidR="00CA7C2E" w:rsidRPr="00E17CC9" w:rsidRDefault="00CA7C2E" w:rsidP="00CA7C2E">
      <w:pPr>
        <w:jc w:val="center"/>
        <w:rPr>
          <w:sz w:val="20"/>
          <w:szCs w:val="20"/>
        </w:rPr>
      </w:pPr>
      <w:r w:rsidRPr="00E17CC9">
        <w:rPr>
          <w:rFonts w:cs="Arial"/>
          <w:b/>
          <w:bCs/>
          <w:sz w:val="20"/>
          <w:szCs w:val="20"/>
        </w:rPr>
        <w:t>IZJAVA</w:t>
      </w:r>
    </w:p>
    <w:p w:rsidR="00CA7C2E" w:rsidRPr="00E17CC9" w:rsidRDefault="00CA7C2E" w:rsidP="00CA7C2E">
      <w:pPr>
        <w:jc w:val="center"/>
        <w:rPr>
          <w:sz w:val="20"/>
          <w:szCs w:val="20"/>
        </w:rPr>
      </w:pPr>
      <w:r w:rsidRPr="00E17CC9">
        <w:rPr>
          <w:rFonts w:cs="Arial"/>
          <w:b/>
          <w:bCs/>
          <w:sz w:val="20"/>
          <w:szCs w:val="20"/>
        </w:rPr>
        <w:t>gospodarskega subjekta in pooblastilo za pridobitev podatkov iz kazenske evidence</w:t>
      </w:r>
    </w:p>
    <w:p w:rsidR="00CA7C2E" w:rsidRPr="00E17CC9" w:rsidRDefault="00CA7C2E" w:rsidP="00CA7C2E">
      <w:pPr>
        <w:jc w:val="center"/>
        <w:rPr>
          <w:rFonts w:cs="Arial"/>
          <w:b/>
          <w:bCs/>
          <w:sz w:val="20"/>
          <w:szCs w:val="20"/>
        </w:rPr>
      </w:pPr>
    </w:p>
    <w:p w:rsidR="00CA7C2E" w:rsidRPr="00E17CC9" w:rsidRDefault="00CA7C2E" w:rsidP="00CA7C2E">
      <w:pPr>
        <w:spacing w:before="225" w:after="225"/>
        <w:jc w:val="both"/>
        <w:rPr>
          <w:sz w:val="20"/>
          <w:szCs w:val="20"/>
        </w:rPr>
      </w:pPr>
      <w:r w:rsidRPr="00E17CC9">
        <w:rPr>
          <w:rFonts w:cs="Arial"/>
          <w:color w:val="000000"/>
          <w:sz w:val="20"/>
          <w:szCs w:val="20"/>
        </w:rPr>
        <w:t xml:space="preserve">Pod kazensko in materialno odgovornostjo izjavljamo, da naša družba, </w:t>
      </w:r>
      <w:r w:rsidRPr="00E17CC9">
        <w:rPr>
          <w:rFonts w:cs="Arial"/>
          <w:color w:val="000000"/>
          <w:sz w:val="20"/>
          <w:szCs w:val="20"/>
          <w:u w:val="single"/>
        </w:rPr>
        <w:t>_______________</w:t>
      </w:r>
      <w:r w:rsidRPr="00E17CC9">
        <w:rPr>
          <w:rFonts w:cs="Arial"/>
          <w:color w:val="000000"/>
          <w:sz w:val="20"/>
          <w:szCs w:val="20"/>
        </w:rPr>
        <w:t xml:space="preserve">(Firma), </w:t>
      </w:r>
      <w:r w:rsidRPr="00E17CC9">
        <w:rPr>
          <w:rFonts w:cs="Arial"/>
          <w:color w:val="000000"/>
          <w:sz w:val="20"/>
          <w:szCs w:val="20"/>
          <w:u w:val="single"/>
        </w:rPr>
        <w:t>_________________</w:t>
      </w:r>
      <w:r w:rsidRPr="00E17CC9">
        <w:rPr>
          <w:rFonts w:cs="Arial"/>
          <w:color w:val="000000"/>
          <w:sz w:val="20"/>
          <w:szCs w:val="20"/>
        </w:rPr>
        <w:t xml:space="preserve">(Naslov), matična številka: </w:t>
      </w:r>
      <w:r w:rsidRPr="00E17CC9">
        <w:rPr>
          <w:rFonts w:cs="Arial"/>
          <w:color w:val="000000"/>
          <w:sz w:val="20"/>
          <w:szCs w:val="20"/>
          <w:u w:val="single"/>
        </w:rPr>
        <w:t>_______________</w:t>
      </w:r>
      <w:r w:rsidRPr="00E17CC9">
        <w:rPr>
          <w:rFonts w:cs="Arial"/>
          <w:color w:val="000000"/>
          <w:sz w:val="20"/>
          <w:szCs w:val="20"/>
        </w:rPr>
        <w:t xml:space="preserve"> ni bila pravnomočno obsojena zaradi kaznivih dejanj, ki so našteta v prvem odstavku 75. člena ZJN-3. Obenem izjavljamo, da:</w:t>
      </w:r>
    </w:p>
    <w:tbl>
      <w:tblPr>
        <w:tblW w:w="0" w:type="auto"/>
        <w:tblLayout w:type="fixed"/>
        <w:tblLook w:val="0000" w:firstRow="0" w:lastRow="0" w:firstColumn="0" w:lastColumn="0" w:noHBand="0" w:noVBand="0"/>
      </w:tblPr>
      <w:tblGrid>
        <w:gridCol w:w="9178"/>
      </w:tblGrid>
      <w:tr w:rsidR="00CA7C2E" w:rsidRPr="00E17CC9" w:rsidTr="002477A6">
        <w:tc>
          <w:tcPr>
            <w:tcW w:w="9178" w:type="dxa"/>
            <w:shd w:val="clear" w:color="auto" w:fill="auto"/>
          </w:tcPr>
          <w:p w:rsidR="00CA7C2E" w:rsidRPr="00E17CC9" w:rsidRDefault="00CA7C2E" w:rsidP="00CA7C2E">
            <w:pPr>
              <w:numPr>
                <w:ilvl w:val="0"/>
                <w:numId w:val="31"/>
              </w:numPr>
              <w:suppressAutoHyphens/>
              <w:jc w:val="both"/>
              <w:rPr>
                <w:sz w:val="20"/>
                <w:szCs w:val="20"/>
              </w:rPr>
            </w:pPr>
            <w:r w:rsidRPr="00E17CC9">
              <w:rPr>
                <w:rFonts w:cs="Arial"/>
                <w:color w:val="000000"/>
                <w:sz w:val="20"/>
                <w:szCs w:val="2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CA7C2E" w:rsidRPr="00E17CC9" w:rsidRDefault="00CA7C2E" w:rsidP="00CA7C2E">
            <w:pPr>
              <w:numPr>
                <w:ilvl w:val="0"/>
                <w:numId w:val="31"/>
              </w:numPr>
              <w:suppressAutoHyphens/>
              <w:jc w:val="both"/>
              <w:rPr>
                <w:sz w:val="20"/>
                <w:szCs w:val="20"/>
              </w:rPr>
            </w:pPr>
            <w:r w:rsidRPr="00E17CC9">
              <w:rPr>
                <w:rFonts w:cs="Arial"/>
                <w:color w:val="000000"/>
                <w:sz w:val="20"/>
                <w:szCs w:val="20"/>
              </w:rPr>
              <w:t>lahko naročnik sam pridobi potrdila, ki se nanašajo na zgoraj navedeno iz uradnih evidenc, ki jih vodijo državni organi, organi lokalnih skupnosti ali nosilci javnih pooblastil,</w:t>
            </w:r>
          </w:p>
          <w:p w:rsidR="00CA7C2E" w:rsidRPr="00E17CC9" w:rsidRDefault="00CA7C2E" w:rsidP="00CA7C2E">
            <w:pPr>
              <w:numPr>
                <w:ilvl w:val="0"/>
                <w:numId w:val="31"/>
              </w:numPr>
              <w:suppressAutoHyphens/>
              <w:jc w:val="both"/>
              <w:rPr>
                <w:sz w:val="20"/>
                <w:szCs w:val="20"/>
              </w:rPr>
            </w:pPr>
            <w:r w:rsidRPr="00E17CC9">
              <w:rPr>
                <w:rFonts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CA7C2E" w:rsidRPr="00E17CC9" w:rsidRDefault="00CA7C2E" w:rsidP="00CA7C2E">
      <w:pPr>
        <w:spacing w:before="225" w:after="225"/>
        <w:jc w:val="center"/>
        <w:rPr>
          <w:sz w:val="20"/>
          <w:szCs w:val="20"/>
        </w:rPr>
      </w:pPr>
      <w:r w:rsidRPr="00E17CC9">
        <w:rPr>
          <w:rFonts w:cs="Arial"/>
          <w:b/>
          <w:bCs/>
          <w:color w:val="000000"/>
          <w:sz w:val="20"/>
          <w:szCs w:val="20"/>
        </w:rPr>
        <w:t>POOBLASTILO</w:t>
      </w:r>
    </w:p>
    <w:p w:rsidR="00CA7C2E" w:rsidRPr="00E17CC9" w:rsidRDefault="00CA7C2E" w:rsidP="00CA7C2E">
      <w:pPr>
        <w:spacing w:before="225" w:after="225"/>
        <w:jc w:val="both"/>
        <w:rPr>
          <w:sz w:val="20"/>
          <w:szCs w:val="20"/>
        </w:rPr>
      </w:pPr>
      <w:r w:rsidRPr="00E17CC9">
        <w:rPr>
          <w:rFonts w:cs="Arial"/>
          <w:color w:val="000000"/>
          <w:sz w:val="20"/>
          <w:szCs w:val="20"/>
        </w:rPr>
        <w:t>Pooblaščamo naročnika SPLOŠNA BOLNIŠNICA SLOVENJ GRADEC, Gosposvetska 1, 2380 Slovenj Gradec, da za potrebe preverjanja izpolnjevanja pogojev v postopku javnega naročila od Ministrstva za pravosodje pridobi potrdilo iz kazenske evidence in evidence o prekrških.</w:t>
      </w:r>
    </w:p>
    <w:tbl>
      <w:tblPr>
        <w:tblW w:w="0" w:type="auto"/>
        <w:tblInd w:w="-40" w:type="dxa"/>
        <w:tblLayout w:type="fixed"/>
        <w:tblLook w:val="0000" w:firstRow="0" w:lastRow="0" w:firstColumn="0" w:lastColumn="0" w:noHBand="0" w:noVBand="0"/>
      </w:tblPr>
      <w:tblGrid>
        <w:gridCol w:w="2786"/>
        <w:gridCol w:w="6540"/>
      </w:tblGrid>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Polno ime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Sedež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Številka vpisa v sodni register (št. vložka):</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Matična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Davčna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bl>
    <w:p w:rsidR="00CA7C2E" w:rsidRPr="00E17CC9" w:rsidRDefault="00CA7C2E" w:rsidP="00CA7C2E">
      <w:pPr>
        <w:spacing w:before="225" w:after="225"/>
        <w:jc w:val="both"/>
        <w:rPr>
          <w:sz w:val="20"/>
          <w:szCs w:val="20"/>
        </w:rPr>
      </w:pPr>
      <w:r w:rsidRPr="00E17CC9">
        <w:rPr>
          <w:rFonts w:cs="Arial"/>
          <w:color w:val="000000"/>
          <w:sz w:val="20"/>
          <w:szCs w:val="20"/>
        </w:rPr>
        <w:t> </w:t>
      </w:r>
    </w:p>
    <w:p w:rsidR="00CA7C2E" w:rsidRPr="00E17CC9" w:rsidRDefault="00CA7C2E" w:rsidP="00CA7C2E">
      <w:pPr>
        <w:tabs>
          <w:tab w:val="left" w:pos="426"/>
        </w:tabs>
        <w:jc w:val="both"/>
        <w:rPr>
          <w:sz w:val="20"/>
          <w:szCs w:val="20"/>
        </w:rPr>
      </w:pPr>
      <w:r w:rsidRPr="00E17CC9">
        <w:rPr>
          <w:rFonts w:cs="Arial"/>
          <w:i/>
          <w:sz w:val="20"/>
          <w:szCs w:val="20"/>
        </w:rPr>
        <w:t>Ta izjava je sestavni del in priloga ponudbe, s katero se prijavljamo na razpis »</w:t>
      </w:r>
      <w:r w:rsidR="0074349B">
        <w:rPr>
          <w:rFonts w:cs="Arial"/>
          <w:i/>
          <w:sz w:val="20"/>
          <w:szCs w:val="20"/>
        </w:rPr>
        <w:t>ZDRAVILA IN RAZTOPINE ZA IZPIRANJE 2. DEL</w:t>
      </w:r>
      <w:r w:rsidR="006D66A5">
        <w:rPr>
          <w:rFonts w:cs="Arial"/>
          <w:i/>
          <w:sz w:val="20"/>
          <w:szCs w:val="20"/>
        </w:rPr>
        <w:t>«</w:t>
      </w:r>
      <w:r w:rsidRPr="00E17CC9">
        <w:rPr>
          <w:rFonts w:cs="Arial"/>
          <w:i/>
          <w:sz w:val="20"/>
          <w:szCs w:val="20"/>
        </w:rPr>
        <w:t>, objavljen na Portalu javnih naročil, dne____________, št. javnega naročila JN______/</w:t>
      </w:r>
      <w:r w:rsidRPr="0089743D">
        <w:rPr>
          <w:rFonts w:cs="Arial"/>
          <w:i/>
          <w:sz w:val="20"/>
          <w:szCs w:val="20"/>
        </w:rPr>
        <w:t>202</w:t>
      </w:r>
      <w:r w:rsidR="00110C0A" w:rsidRPr="0089743D">
        <w:rPr>
          <w:rFonts w:cs="Arial"/>
          <w:i/>
          <w:sz w:val="20"/>
          <w:szCs w:val="20"/>
        </w:rPr>
        <w:t>4</w:t>
      </w:r>
      <w:r w:rsidRPr="0089743D">
        <w:rPr>
          <w:rFonts w:cs="Arial"/>
          <w:i/>
          <w:sz w:val="20"/>
          <w:szCs w:val="20"/>
        </w:rPr>
        <w:t>.</w:t>
      </w:r>
    </w:p>
    <w:p w:rsidR="00CA7C2E" w:rsidRPr="00E17CC9" w:rsidRDefault="00CA7C2E" w:rsidP="00CA7C2E">
      <w:pPr>
        <w:tabs>
          <w:tab w:val="left" w:pos="426"/>
        </w:tabs>
        <w:jc w:val="both"/>
        <w:rPr>
          <w:rFonts w:cs="Arial"/>
          <w:i/>
          <w:sz w:val="20"/>
          <w:szCs w:val="20"/>
        </w:rPr>
      </w:pPr>
    </w:p>
    <w:p w:rsidR="00CA7C2E" w:rsidRPr="00E17CC9" w:rsidRDefault="00CA7C2E" w:rsidP="00CA7C2E">
      <w:pPr>
        <w:tabs>
          <w:tab w:val="left" w:pos="426"/>
        </w:tabs>
        <w:jc w:val="both"/>
        <w:rPr>
          <w:rFonts w:cs="Arial"/>
          <w:i/>
          <w:sz w:val="20"/>
          <w:szCs w:val="20"/>
        </w:rPr>
      </w:pPr>
    </w:p>
    <w:p w:rsidR="00CA7C2E" w:rsidRPr="00E17CC9" w:rsidRDefault="00CA7C2E" w:rsidP="00CA7C2E">
      <w:pPr>
        <w:tabs>
          <w:tab w:val="left" w:pos="426"/>
        </w:tabs>
        <w:jc w:val="both"/>
        <w:rPr>
          <w:rFonts w:cs="Arial"/>
          <w:i/>
          <w:sz w:val="20"/>
          <w:szCs w:val="20"/>
        </w:rPr>
      </w:pPr>
    </w:p>
    <w:p w:rsidR="00CA7C2E" w:rsidRPr="00E17CC9" w:rsidRDefault="00CA7C2E" w:rsidP="00CA7C2E">
      <w:pPr>
        <w:tabs>
          <w:tab w:val="left" w:pos="426"/>
        </w:tabs>
        <w:jc w:val="both"/>
        <w:rPr>
          <w:rFonts w:cs="Arial"/>
          <w:i/>
          <w:sz w:val="20"/>
          <w:szCs w:val="20"/>
        </w:rPr>
      </w:pPr>
    </w:p>
    <w:tbl>
      <w:tblPr>
        <w:tblW w:w="0" w:type="auto"/>
        <w:tblLayout w:type="fixed"/>
        <w:tblLook w:val="0000" w:firstRow="0" w:lastRow="0" w:firstColumn="0" w:lastColumn="0" w:noHBand="0" w:noVBand="0"/>
      </w:tblPr>
      <w:tblGrid>
        <w:gridCol w:w="4643"/>
        <w:gridCol w:w="4643"/>
      </w:tblGrid>
      <w:tr w:rsidR="00CA7C2E" w:rsidRPr="00E17CC9" w:rsidTr="002477A6">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Kraj in datum:</w:t>
            </w:r>
          </w:p>
        </w:tc>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Ime in priimek: _____________________</w:t>
            </w:r>
          </w:p>
        </w:tc>
      </w:tr>
      <w:tr w:rsidR="00CA7C2E" w:rsidRPr="00E17CC9" w:rsidTr="002477A6">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c>
          <w:tcPr>
            <w:tcW w:w="4643" w:type="dxa"/>
            <w:shd w:val="clear" w:color="auto" w:fill="auto"/>
            <w:vAlign w:val="center"/>
          </w:tcPr>
          <w:p w:rsidR="00CA7C2E" w:rsidRPr="00E17CC9" w:rsidRDefault="00CA7C2E" w:rsidP="002477A6">
            <w:pPr>
              <w:snapToGrid w:val="0"/>
              <w:rPr>
                <w:rFonts w:cs="Arial"/>
                <w:sz w:val="20"/>
                <w:szCs w:val="20"/>
              </w:rPr>
            </w:pPr>
          </w:p>
          <w:p w:rsidR="00CA7C2E" w:rsidRPr="00E17CC9" w:rsidRDefault="00CA7C2E" w:rsidP="002477A6">
            <w:pPr>
              <w:jc w:val="center"/>
              <w:rPr>
                <w:sz w:val="20"/>
                <w:szCs w:val="20"/>
              </w:rPr>
            </w:pPr>
            <w:r w:rsidRPr="00E17CC9">
              <w:rPr>
                <w:rFonts w:cs="Arial"/>
                <w:color w:val="A9A9A9"/>
                <w:position w:val="-1"/>
                <w:sz w:val="20"/>
                <w:szCs w:val="20"/>
              </w:rPr>
              <w:t>(žig in podpis)</w:t>
            </w:r>
          </w:p>
        </w:tc>
      </w:tr>
    </w:tbl>
    <w:p w:rsidR="00CA7C2E" w:rsidRPr="00E17CC9" w:rsidRDefault="00CA7C2E" w:rsidP="00CA7C2E">
      <w:pPr>
        <w:autoSpaceDE w:val="0"/>
        <w:jc w:val="both"/>
        <w:rPr>
          <w:sz w:val="20"/>
          <w:szCs w:val="20"/>
        </w:rPr>
      </w:pPr>
      <w:r w:rsidRPr="00E17CC9">
        <w:rPr>
          <w:rFonts w:cs="Arial"/>
          <w:color w:val="000000"/>
          <w:sz w:val="20"/>
          <w:szCs w:val="20"/>
        </w:rPr>
        <w:t> </w:t>
      </w: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8C7CC5" w:rsidRDefault="008C7CC5" w:rsidP="00CA7C2E">
      <w:pPr>
        <w:autoSpaceDE w:val="0"/>
        <w:jc w:val="both"/>
        <w:rPr>
          <w:rFonts w:cs="Arial"/>
          <w:b/>
          <w:i/>
          <w:sz w:val="20"/>
          <w:szCs w:val="20"/>
        </w:rPr>
      </w:pPr>
    </w:p>
    <w:p w:rsidR="008C7CC5" w:rsidRPr="00E17CC9" w:rsidRDefault="008C7CC5"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jc w:val="center"/>
        <w:rPr>
          <w:rFonts w:cs="Arial"/>
          <w:b/>
          <w:bCs/>
          <w:i/>
          <w:strike/>
          <w:sz w:val="20"/>
          <w:szCs w:val="20"/>
        </w:rPr>
      </w:pPr>
    </w:p>
    <w:p w:rsidR="00CA7C2E" w:rsidRPr="00E17CC9" w:rsidRDefault="00CA7C2E" w:rsidP="00CA7C2E">
      <w:pPr>
        <w:autoSpaceDE w:val="0"/>
        <w:jc w:val="both"/>
        <w:rPr>
          <w:sz w:val="20"/>
          <w:szCs w:val="20"/>
        </w:rPr>
      </w:pPr>
      <w:r w:rsidRPr="00E17CC9">
        <w:rPr>
          <w:rFonts w:cs="Arial"/>
          <w:i/>
          <w:sz w:val="20"/>
          <w:szCs w:val="20"/>
        </w:rPr>
        <w:t>OPOMBA: V primeru skupnega nastopa več partnerjev, mora vsak izmed partnerjev predložiti to izjavo. V primeru več</w:t>
      </w:r>
    </w:p>
    <w:p w:rsidR="00CA7C2E" w:rsidRPr="00E17CC9" w:rsidRDefault="00CA7C2E" w:rsidP="00CA7C2E">
      <w:pPr>
        <w:autoSpaceDE w:val="0"/>
        <w:jc w:val="both"/>
        <w:rPr>
          <w:sz w:val="20"/>
          <w:szCs w:val="20"/>
        </w:rPr>
      </w:pPr>
      <w:r w:rsidRPr="00E17CC9">
        <w:rPr>
          <w:rFonts w:cs="Arial"/>
          <w:i/>
          <w:sz w:val="20"/>
          <w:szCs w:val="20"/>
        </w:rPr>
        <w:t>podatkov, se predloži nov obrazec z navedenimi preostalimi podatki.</w:t>
      </w: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Pr="00F52292" w:rsidRDefault="00623401" w:rsidP="00623401">
      <w:pPr>
        <w:autoSpaceDE w:val="0"/>
        <w:autoSpaceDN w:val="0"/>
        <w:adjustRightInd w:val="0"/>
        <w:rPr>
          <w:rFonts w:cs="Arial"/>
          <w:color w:val="000000"/>
          <w:sz w:val="20"/>
          <w:szCs w:val="20"/>
        </w:rPr>
      </w:pPr>
    </w:p>
    <w:p w:rsidR="00333E16" w:rsidRDefault="0074349B" w:rsidP="00333E16">
      <w:pPr>
        <w:pStyle w:val="Telobesedila22"/>
        <w:pBdr>
          <w:bottom w:val="single" w:sz="12" w:space="1" w:color="auto"/>
        </w:pBdr>
        <w:ind w:left="0"/>
        <w:jc w:val="center"/>
        <w:rPr>
          <w:rFonts w:cs="Arial"/>
          <w:b/>
          <w:sz w:val="20"/>
          <w:lang w:val="sl-SI"/>
        </w:rPr>
      </w:pPr>
      <w:r>
        <w:rPr>
          <w:rFonts w:cs="Arial"/>
          <w:b/>
          <w:sz w:val="20"/>
          <w:lang w:val="sl-SI"/>
        </w:rPr>
        <w:t>ZDRAVILA IN RAZTOPINE ZA IZPIRANJE 2. DEL</w:t>
      </w:r>
    </w:p>
    <w:p w:rsidR="00623401" w:rsidRPr="00F52292" w:rsidRDefault="00623401" w:rsidP="0062340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člena ZintPK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Pr="0089743D">
        <w:rPr>
          <w:rFonts w:cs="Arial"/>
          <w:sz w:val="20"/>
          <w:szCs w:val="20"/>
        </w:rPr>
        <w:t>JN</w:t>
      </w:r>
      <w:r w:rsidR="0089743D" w:rsidRPr="0089743D">
        <w:rPr>
          <w:rFonts w:cs="Arial"/>
          <w:sz w:val="20"/>
          <w:szCs w:val="20"/>
        </w:rPr>
        <w:t>40-</w:t>
      </w:r>
      <w:r w:rsidRPr="0089743D">
        <w:rPr>
          <w:rFonts w:cs="Arial"/>
          <w:sz w:val="20"/>
          <w:szCs w:val="20"/>
        </w:rPr>
        <w:t>2</w:t>
      </w:r>
      <w:r w:rsidR="00110C0A" w:rsidRPr="0089743D">
        <w:rPr>
          <w:rFonts w:cs="Arial"/>
          <w:sz w:val="20"/>
          <w:szCs w:val="20"/>
        </w:rPr>
        <w:t>4</w:t>
      </w:r>
      <w:r w:rsidRPr="0089743D">
        <w:rPr>
          <w:rFonts w:cs="Arial"/>
          <w:sz w:val="20"/>
          <w:szCs w:val="20"/>
        </w:rPr>
        <w:t xml:space="preserve"> »</w:t>
      </w:r>
      <w:r w:rsidR="0074349B" w:rsidRPr="0089743D">
        <w:rPr>
          <w:rFonts w:cs="Arial"/>
          <w:b/>
          <w:sz w:val="20"/>
          <w:szCs w:val="20"/>
        </w:rPr>
        <w:t xml:space="preserve">ZDRAVILA </w:t>
      </w:r>
      <w:r w:rsidR="0074349B">
        <w:rPr>
          <w:rFonts w:cs="Arial"/>
          <w:b/>
          <w:color w:val="000000"/>
          <w:sz w:val="20"/>
          <w:szCs w:val="20"/>
        </w:rPr>
        <w:t>IN RAZTOPINE ZA IZPIRANJE 2. DEL</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623401" w:rsidRDefault="00623401"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Pr="00F52292" w:rsidRDefault="00A23C15" w:rsidP="00623401">
      <w:pPr>
        <w:rPr>
          <w:rFonts w:cs="Arial"/>
          <w:sz w:val="20"/>
          <w:szCs w:val="20"/>
        </w:rPr>
      </w:pPr>
    </w:p>
    <w:p w:rsidR="00623401" w:rsidRPr="00F52292" w:rsidRDefault="00623401" w:rsidP="00623401">
      <w:pPr>
        <w:rPr>
          <w:rFonts w:cs="Arial"/>
          <w:sz w:val="20"/>
          <w:szCs w:val="20"/>
        </w:rPr>
      </w:pPr>
    </w:p>
    <w:p w:rsidR="000E588D" w:rsidRPr="00DF502B" w:rsidRDefault="000E588D"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sidRPr="00DF502B">
        <w:rPr>
          <w:rFonts w:cs="Arial"/>
          <w:sz w:val="20"/>
          <w:szCs w:val="20"/>
        </w:rPr>
        <w:lastRenderedPageBreak/>
        <w:t>Naročnik :</w:t>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t xml:space="preserve">OBR- </w:t>
      </w:r>
      <w:r w:rsidR="008C7CC5">
        <w:rPr>
          <w:rFonts w:cs="Arial"/>
          <w:sz w:val="20"/>
          <w:szCs w:val="20"/>
        </w:rPr>
        <w:t>6</w:t>
      </w:r>
      <w:r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333E16" w:rsidRDefault="0074349B" w:rsidP="00333E16">
      <w:pPr>
        <w:pStyle w:val="Telobesedila22"/>
        <w:pBdr>
          <w:bottom w:val="single" w:sz="12" w:space="1" w:color="auto"/>
        </w:pBdr>
        <w:ind w:left="0"/>
        <w:jc w:val="center"/>
        <w:rPr>
          <w:rFonts w:cs="Arial"/>
          <w:b/>
          <w:sz w:val="20"/>
          <w:lang w:val="sl-SI"/>
        </w:rPr>
      </w:pPr>
      <w:r>
        <w:rPr>
          <w:rFonts w:cs="Arial"/>
          <w:b/>
          <w:sz w:val="20"/>
          <w:lang w:val="sl-SI"/>
        </w:rPr>
        <w:t>ZDRAVILA IN RAZTOPINE ZA IZPIRANJE 2. DEL</w:t>
      </w: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58209E">
      <w:pPr>
        <w:pStyle w:val="Sprotnaopomba-besedilo"/>
        <w:numPr>
          <w:ilvl w:val="0"/>
          <w:numId w:val="12"/>
        </w:numPr>
        <w:rPr>
          <w:i/>
          <w:sz w:val="24"/>
          <w:szCs w:val="24"/>
        </w:rPr>
      </w:pPr>
      <w:r w:rsidRPr="00DF502B">
        <w:rPr>
          <w:i/>
          <w:sz w:val="24"/>
          <w:szCs w:val="24"/>
        </w:rPr>
        <w:t>udeležen kot poslovodja, član poslovodstva ali zakoniti zastopnik ali</w:t>
      </w:r>
    </w:p>
    <w:p w:rsidR="000E588D" w:rsidRPr="00DF502B" w:rsidRDefault="000E588D" w:rsidP="0058209E">
      <w:pPr>
        <w:pStyle w:val="Sprotnaopomba-besedilo"/>
        <w:numPr>
          <w:ilvl w:val="0"/>
          <w:numId w:val="12"/>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1A4231" w:rsidP="000E588D">
      <w:pPr>
        <w:rPr>
          <w:rFonts w:ascii="Times New Roman" w:hAnsi="Times New Roman"/>
        </w:rPr>
      </w:pPr>
      <w:r>
        <w:rPr>
          <w:rFonts w:ascii="Times New Roman" w:hAnsi="Times New Roman"/>
        </w:rPr>
        <w:t>Kraj in datum:                                                                                            Podpis:</w:t>
      </w: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Default="000E588D" w:rsidP="000E588D">
      <w:pPr>
        <w:rPr>
          <w:rFonts w:cs="Arial"/>
          <w:sz w:val="20"/>
          <w:szCs w:val="20"/>
        </w:rPr>
      </w:pPr>
    </w:p>
    <w:p w:rsidR="001A4231" w:rsidRDefault="001A4231" w:rsidP="000E588D">
      <w:pPr>
        <w:rPr>
          <w:rFonts w:cs="Arial"/>
          <w:sz w:val="20"/>
          <w:szCs w:val="20"/>
        </w:rPr>
      </w:pPr>
    </w:p>
    <w:p w:rsidR="001A4231" w:rsidRPr="00DF502B" w:rsidRDefault="001A4231"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333E16" w:rsidRDefault="0074349B" w:rsidP="00333E16">
      <w:pPr>
        <w:pStyle w:val="Telobesedila22"/>
        <w:pBdr>
          <w:bottom w:val="single" w:sz="12" w:space="1" w:color="auto"/>
        </w:pBdr>
        <w:ind w:left="0"/>
        <w:jc w:val="center"/>
        <w:rPr>
          <w:rFonts w:cs="Arial"/>
          <w:b/>
          <w:sz w:val="20"/>
          <w:lang w:val="sl-SI"/>
        </w:rPr>
      </w:pPr>
      <w:r>
        <w:rPr>
          <w:rFonts w:cs="Arial"/>
          <w:b/>
          <w:sz w:val="20"/>
          <w:lang w:val="sl-SI"/>
        </w:rPr>
        <w:t>ZDRAVILA IN RAZTOPINE ZA IZPIRANJE 2. DEL</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Pr="00F52292">
        <w:rPr>
          <w:rFonts w:cs="Arial"/>
          <w:b/>
          <w:bCs/>
          <w:i/>
          <w:sz w:val="20"/>
          <w:szCs w:val="20"/>
        </w:rPr>
        <w:t>»</w:t>
      </w:r>
      <w:r w:rsidR="0074349B">
        <w:rPr>
          <w:rFonts w:cs="Arial"/>
          <w:b/>
          <w:bCs/>
          <w:sz w:val="20"/>
          <w:szCs w:val="20"/>
        </w:rPr>
        <w:t>ZDRAVILA IN RAZTOPINE ZA IZPIRANJE 2. DEL</w:t>
      </w:r>
      <w:r w:rsidRPr="00F52292">
        <w:rPr>
          <w:rFonts w:cs="Arial"/>
          <w:b/>
          <w:bCs/>
          <w:i/>
          <w:sz w:val="20"/>
          <w:szCs w:val="20"/>
        </w:rPr>
        <w:t>«</w:t>
      </w:r>
      <w:r w:rsidRPr="00F52292">
        <w:rPr>
          <w:rFonts w:cs="Arial"/>
          <w:b/>
          <w:bCs/>
          <w:sz w:val="20"/>
          <w:szCs w:val="20"/>
        </w:rPr>
        <w:t xml:space="preserve">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Default="00623401" w:rsidP="0058209E">
      <w:pPr>
        <w:pStyle w:val="BodyText24"/>
        <w:numPr>
          <w:ilvl w:val="0"/>
          <w:numId w:val="4"/>
        </w:numPr>
        <w:rPr>
          <w:rFonts w:cs="Arial"/>
          <w:sz w:val="20"/>
          <w:lang w:val="sl-SI"/>
        </w:rPr>
      </w:pPr>
      <w:r w:rsidRPr="00F52292">
        <w:rPr>
          <w:rFonts w:cs="Arial"/>
          <w:sz w:val="20"/>
          <w:lang w:val="sl-SI"/>
        </w:rPr>
        <w:t xml:space="preserve">bianco menico »brez protesta« v višini </w:t>
      </w:r>
      <w:r w:rsidR="0089743D">
        <w:rPr>
          <w:rFonts w:cs="Arial"/>
          <w:sz w:val="20"/>
          <w:lang w:val="sl-SI"/>
        </w:rPr>
        <w:t>3</w:t>
      </w:r>
      <w:r w:rsidRPr="00F52292">
        <w:rPr>
          <w:rFonts w:cs="Arial"/>
          <w:sz w:val="20"/>
          <w:lang w:val="sl-SI"/>
        </w:rPr>
        <w:t xml:space="preserve"> % </w:t>
      </w:r>
      <w:r w:rsidR="00A65D55">
        <w:rPr>
          <w:rFonts w:cs="Arial"/>
          <w:sz w:val="20"/>
          <w:lang w:val="sl-SI"/>
        </w:rPr>
        <w:t xml:space="preserve">letne </w:t>
      </w:r>
      <w:r w:rsidRPr="00F52292">
        <w:rPr>
          <w:rFonts w:cs="Arial"/>
          <w:sz w:val="20"/>
          <w:lang w:val="sl-SI"/>
        </w:rPr>
        <w:t>pogodbene vrednosti brez DDV  nad 20.000 EUR (v skladu s priloženim vzorcem Menične izjave),</w:t>
      </w:r>
      <w:r w:rsidR="00C3585D">
        <w:rPr>
          <w:rFonts w:cs="Arial"/>
          <w:sz w:val="20"/>
          <w:lang w:val="sl-SI"/>
        </w:rPr>
        <w:t xml:space="preserve"> </w:t>
      </w:r>
    </w:p>
    <w:p w:rsidR="00C3585D" w:rsidRPr="00F52292" w:rsidRDefault="00C3585D" w:rsidP="00C3585D">
      <w:pPr>
        <w:pStyle w:val="BodyText24"/>
        <w:numPr>
          <w:ilvl w:val="0"/>
          <w:numId w:val="4"/>
        </w:numPr>
        <w:rPr>
          <w:rFonts w:cs="Arial"/>
          <w:sz w:val="20"/>
          <w:lang w:val="sl-SI"/>
        </w:rPr>
      </w:pPr>
      <w:r>
        <w:rPr>
          <w:rFonts w:cs="Arial"/>
          <w:sz w:val="20"/>
          <w:lang w:val="sl-SI"/>
        </w:rPr>
        <w:t xml:space="preserve">bančno garancijo </w:t>
      </w:r>
      <w:r w:rsidRPr="00F52292">
        <w:rPr>
          <w:rFonts w:cs="Arial"/>
          <w:sz w:val="20"/>
          <w:lang w:val="sl-SI"/>
        </w:rPr>
        <w:t xml:space="preserve">v višini </w:t>
      </w:r>
      <w:r w:rsidR="0089743D">
        <w:rPr>
          <w:rFonts w:cs="Arial"/>
          <w:sz w:val="20"/>
          <w:lang w:val="sl-SI"/>
        </w:rPr>
        <w:t>3</w:t>
      </w:r>
      <w:r w:rsidRPr="00F52292">
        <w:rPr>
          <w:rFonts w:cs="Arial"/>
          <w:sz w:val="20"/>
          <w:lang w:val="sl-SI"/>
        </w:rPr>
        <w:t xml:space="preserve"> % </w:t>
      </w:r>
      <w:r>
        <w:rPr>
          <w:rFonts w:cs="Arial"/>
          <w:sz w:val="20"/>
          <w:lang w:val="sl-SI"/>
        </w:rPr>
        <w:t xml:space="preserve">letne </w:t>
      </w:r>
      <w:r w:rsidRPr="00F52292">
        <w:rPr>
          <w:rFonts w:cs="Arial"/>
          <w:sz w:val="20"/>
          <w:lang w:val="sl-SI"/>
        </w:rPr>
        <w:t>pogodbene vrednosti brez DDV  nad 20.000 EUR</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89743D" w:rsidP="00623401">
      <w:pPr>
        <w:widowControl w:val="0"/>
        <w:tabs>
          <w:tab w:val="left" w:pos="3960"/>
        </w:tabs>
        <w:jc w:val="both"/>
        <w:rPr>
          <w:rFonts w:cs="Arial"/>
          <w:sz w:val="20"/>
          <w:szCs w:val="20"/>
        </w:rPr>
      </w:pPr>
      <w:r>
        <w:rPr>
          <w:rFonts w:cs="Arial"/>
          <w:sz w:val="20"/>
          <w:szCs w:val="20"/>
        </w:rPr>
        <w:t>Strinjamo se, da naročnik po preteku veljavnosti finančno zavarovanje uniči in s tem jamči, da ga ne bo uveljavljal po tem roku.</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Pr="00F52292" w:rsidRDefault="001B3862"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VZOREC</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p>
    <w:p w:rsidR="00333E16" w:rsidRDefault="0074349B" w:rsidP="00333E16">
      <w:pPr>
        <w:pStyle w:val="Telobesedila22"/>
        <w:pBdr>
          <w:bottom w:val="single" w:sz="12" w:space="1" w:color="auto"/>
        </w:pBdr>
        <w:ind w:left="0"/>
        <w:jc w:val="center"/>
        <w:rPr>
          <w:rFonts w:cs="Arial"/>
          <w:b/>
          <w:sz w:val="20"/>
          <w:lang w:val="sl-SI"/>
        </w:rPr>
      </w:pPr>
      <w:r>
        <w:rPr>
          <w:rFonts w:cs="Arial"/>
          <w:b/>
          <w:sz w:val="20"/>
          <w:lang w:val="sl-SI"/>
        </w:rPr>
        <w:t>ZDRAVILA IN RAZTOPINE ZA IZPIRANJE 2. DEL</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color w:val="000000"/>
          <w:sz w:val="20"/>
          <w:szCs w:val="20"/>
        </w:rPr>
      </w:pPr>
      <w:r w:rsidRPr="00F52292">
        <w:rPr>
          <w:rFonts w:cs="Arial"/>
          <w:b/>
          <w:bCs/>
          <w:color w:val="000000"/>
          <w:sz w:val="20"/>
          <w:szCs w:val="20"/>
        </w:rPr>
        <w:t xml:space="preserve">MENIČNA IZJAVA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s pooblastilom za izpolnitev in unovčenje menice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Naročniku SPLOŠNA BOLNIŠNICA SLOVENJ GRADEC, Gosposvetska cesta 1, 2380 Slovenj Gradec, kot zavarovanje za </w:t>
      </w:r>
      <w:r w:rsidRPr="00F52292">
        <w:rPr>
          <w:rFonts w:cs="Arial"/>
          <w:b/>
          <w:bCs/>
          <w:color w:val="000000"/>
          <w:sz w:val="20"/>
          <w:szCs w:val="20"/>
        </w:rPr>
        <w:t xml:space="preserve">dobro izvedbo pogodbenih obveznosti, </w:t>
      </w:r>
      <w:r w:rsidRPr="00F52292">
        <w:rPr>
          <w:rFonts w:cs="Arial"/>
          <w:color w:val="000000"/>
          <w:sz w:val="20"/>
          <w:szCs w:val="20"/>
        </w:rPr>
        <w:t xml:space="preserve">ki so opredeljena v javnem naročilu </w:t>
      </w:r>
    </w:p>
    <w:p w:rsidR="00623401" w:rsidRPr="00292C51" w:rsidRDefault="00623401" w:rsidP="00623401">
      <w:pPr>
        <w:autoSpaceDE w:val="0"/>
        <w:autoSpaceDN w:val="0"/>
        <w:adjustRightInd w:val="0"/>
        <w:rPr>
          <w:rFonts w:cs="Arial"/>
          <w:b/>
          <w:bCs/>
          <w:sz w:val="20"/>
          <w:szCs w:val="20"/>
        </w:rPr>
      </w:pPr>
      <w:r w:rsidRPr="00F52292">
        <w:rPr>
          <w:rFonts w:cs="Arial"/>
          <w:b/>
          <w:bCs/>
          <w:i/>
          <w:sz w:val="20"/>
          <w:szCs w:val="20"/>
        </w:rPr>
        <w:t>»</w:t>
      </w:r>
      <w:r w:rsidR="0074349B">
        <w:rPr>
          <w:rFonts w:cs="Arial"/>
          <w:b/>
          <w:bCs/>
          <w:sz w:val="20"/>
          <w:szCs w:val="20"/>
        </w:rPr>
        <w:t>ZDRAVILA IN RAZTOPINE ZA IZPIRANJE 2. DEL</w:t>
      </w:r>
      <w:r w:rsidRPr="00F52292">
        <w:rPr>
          <w:rFonts w:cs="Arial"/>
          <w:b/>
          <w:bCs/>
          <w:i/>
          <w:sz w:val="20"/>
          <w:szCs w:val="20"/>
        </w:rPr>
        <w:t>«</w:t>
      </w:r>
      <w:r w:rsidRPr="00F52292">
        <w:rPr>
          <w:rFonts w:cs="Arial"/>
          <w:b/>
          <w:bCs/>
          <w:sz w:val="20"/>
          <w:szCs w:val="20"/>
        </w:rPr>
        <w:t xml:space="preserve"> </w:t>
      </w:r>
      <w:r w:rsidRPr="00F52292">
        <w:rPr>
          <w:rFonts w:cs="Arial"/>
          <w:color w:val="000000"/>
          <w:sz w:val="20"/>
          <w:szCs w:val="20"/>
        </w:rPr>
        <w:t xml:space="preserve">izročamo bianko lastno menico ter menično izjavo s pooblastilom za izpolnitev in unovčenje menice. </w:t>
      </w:r>
    </w:p>
    <w:p w:rsidR="00770181" w:rsidRPr="00D44260" w:rsidRDefault="00770181" w:rsidP="00770181">
      <w:pPr>
        <w:pStyle w:val="BodyText24"/>
        <w:ind w:left="0"/>
        <w:rPr>
          <w:rFonts w:cs="Arial"/>
          <w:i/>
          <w:sz w:val="20"/>
          <w:lang w:val="sl-SI"/>
        </w:rPr>
      </w:pPr>
      <w:r w:rsidRPr="00D44260">
        <w:rPr>
          <w:rFonts w:cs="Arial"/>
          <w:i/>
          <w:sz w:val="20"/>
          <w:lang w:val="sl-SI"/>
        </w:rPr>
        <w:t>(v skladu s priloženim vzorcem Menične izjave OBR-</w:t>
      </w:r>
      <w:r>
        <w:rPr>
          <w:rFonts w:cs="Arial"/>
          <w:i/>
          <w:sz w:val="20"/>
          <w:lang w:val="sl-SI"/>
        </w:rPr>
        <w:t>7</w:t>
      </w:r>
      <w:r w:rsidRPr="00D44260">
        <w:rPr>
          <w:rFonts w:cs="Arial"/>
          <w:i/>
          <w:sz w:val="20"/>
          <w:lang w:val="sl-SI"/>
        </w:rPr>
        <w:t>/1 in Naloga za plačilo OBR-</w:t>
      </w:r>
      <w:r>
        <w:rPr>
          <w:rFonts w:cs="Arial"/>
          <w:i/>
          <w:sz w:val="20"/>
          <w:lang w:val="sl-SI"/>
        </w:rPr>
        <w:t>7</w:t>
      </w:r>
      <w:r w:rsidRPr="00D44260">
        <w:rPr>
          <w:rFonts w:cs="Arial"/>
          <w:i/>
          <w:sz w:val="20"/>
          <w:lang w:val="sl-SI"/>
        </w:rPr>
        <w:t>/2).</w:t>
      </w:r>
    </w:p>
    <w:p w:rsidR="00770181" w:rsidRPr="004906BB" w:rsidRDefault="00770181" w:rsidP="00770181">
      <w:pPr>
        <w:pStyle w:val="BodyText24"/>
        <w:ind w:left="720"/>
        <w:rPr>
          <w:rFonts w:cs="Arial"/>
          <w:sz w:val="20"/>
          <w:lang w:val="sl-SI"/>
        </w:rPr>
      </w:pPr>
    </w:p>
    <w:p w:rsidR="00623401" w:rsidRPr="00F52292" w:rsidRDefault="00623401" w:rsidP="0062340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Naročnika SPLOŠNA BOLNIŠNICA SLOVENJ GRADEC pooblaščamo, da izpolni priloženo menico z zneskom v višini </w:t>
      </w:r>
      <w:r w:rsidR="0089743D" w:rsidRPr="0089743D">
        <w:rPr>
          <w:rFonts w:cs="Arial"/>
          <w:b/>
          <w:color w:val="000000"/>
          <w:sz w:val="20"/>
          <w:szCs w:val="20"/>
        </w:rPr>
        <w:t>3</w:t>
      </w:r>
      <w:r w:rsidRPr="0089743D">
        <w:rPr>
          <w:rFonts w:cs="Arial"/>
          <w:b/>
          <w:bCs/>
          <w:color w:val="000000"/>
          <w:sz w:val="20"/>
          <w:szCs w:val="20"/>
        </w:rPr>
        <w:t>,</w:t>
      </w:r>
      <w:r w:rsidRPr="00F52292">
        <w:rPr>
          <w:rFonts w:cs="Arial"/>
          <w:b/>
          <w:bCs/>
          <w:color w:val="000000"/>
          <w:sz w:val="20"/>
          <w:szCs w:val="20"/>
        </w:rPr>
        <w:t xml:space="preserve">00 % neto </w:t>
      </w:r>
      <w:r w:rsidR="009D6E55">
        <w:rPr>
          <w:rFonts w:cs="Arial"/>
          <w:b/>
          <w:bCs/>
          <w:color w:val="000000"/>
          <w:sz w:val="20"/>
          <w:szCs w:val="20"/>
        </w:rPr>
        <w:t xml:space="preserve">letne </w:t>
      </w:r>
      <w:r w:rsidRPr="00F52292">
        <w:rPr>
          <w:rFonts w:cs="Arial"/>
          <w:b/>
          <w:bCs/>
          <w:color w:val="000000"/>
          <w:sz w:val="20"/>
          <w:szCs w:val="20"/>
        </w:rPr>
        <w:t xml:space="preserve">pogodbene vrednosti </w:t>
      </w:r>
      <w:r w:rsidR="001B3862">
        <w:rPr>
          <w:rFonts w:cs="Arial"/>
          <w:b/>
          <w:bCs/>
          <w:color w:val="000000"/>
          <w:sz w:val="20"/>
          <w:szCs w:val="20"/>
        </w:rPr>
        <w:t>brez</w:t>
      </w:r>
      <w:r w:rsidRPr="00F52292">
        <w:rPr>
          <w:rFonts w:cs="Arial"/>
          <w:b/>
          <w:bCs/>
          <w:color w:val="000000"/>
          <w:sz w:val="20"/>
          <w:szCs w:val="20"/>
        </w:rPr>
        <w:t xml:space="preserve"> DDV, kar znaša 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Menična izjava je veljavna od njenega podpisa do izteka roka veljavnosti zavarovanja za dobro izvedbo po predmetnem naročilu, t.j. najkasneje do ____________.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Menica je unovčljiva pri: _______________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s transakcijskega računa (TRR): _______________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Priloga: </w:t>
      </w:r>
    </w:p>
    <w:tbl>
      <w:tblPr>
        <w:tblW w:w="0" w:type="auto"/>
        <w:tblBorders>
          <w:top w:val="nil"/>
          <w:left w:val="nil"/>
          <w:bottom w:val="nil"/>
          <w:right w:val="nil"/>
        </w:tblBorders>
        <w:tblLayout w:type="fixed"/>
        <w:tblLook w:val="0000" w:firstRow="0" w:lastRow="0" w:firstColumn="0" w:lastColumn="0" w:noHBand="0" w:noVBand="0"/>
      </w:tblPr>
      <w:tblGrid>
        <w:gridCol w:w="4192"/>
        <w:gridCol w:w="4192"/>
      </w:tblGrid>
      <w:tr w:rsidR="00623401" w:rsidRPr="00F52292" w:rsidTr="00F52292">
        <w:trPr>
          <w:trHeight w:val="84"/>
        </w:trPr>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 bianco menica, podpisana in žigosana Kraj: _______________ </w:t>
            </w:r>
          </w:p>
        </w:tc>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Izdajatelj menice: _______________ </w:t>
            </w:r>
          </w:p>
        </w:tc>
      </w:tr>
      <w:tr w:rsidR="00623401" w:rsidRPr="00F52292" w:rsidTr="00F52292">
        <w:trPr>
          <w:trHeight w:val="151"/>
        </w:trPr>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Datum: _______________ </w:t>
            </w:r>
          </w:p>
        </w:tc>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(žig in podpis) </w:t>
            </w:r>
          </w:p>
        </w:tc>
      </w:tr>
    </w:tbl>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1A4231" w:rsidRDefault="001A4231" w:rsidP="00623401">
      <w:pPr>
        <w:autoSpaceDE w:val="0"/>
        <w:autoSpaceDN w:val="0"/>
        <w:adjustRightInd w:val="0"/>
        <w:jc w:val="center"/>
        <w:rPr>
          <w:rFonts w:cs="Arial"/>
          <w:color w:val="000000"/>
          <w:sz w:val="20"/>
          <w:szCs w:val="20"/>
        </w:rPr>
      </w:pPr>
    </w:p>
    <w:p w:rsidR="001A4231" w:rsidRPr="00F52292" w:rsidRDefault="001A423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58209E" w:rsidRPr="009D3E7D" w:rsidRDefault="0058209E" w:rsidP="0058209E">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ascii="Calibri" w:hAnsi="Calibri" w:cs="Calibri"/>
          <w:b/>
          <w:sz w:val="24"/>
          <w:szCs w:val="24"/>
          <w:lang w:val="sl-SI"/>
        </w:rPr>
      </w:pPr>
      <w:r w:rsidRPr="009D3E7D">
        <w:rPr>
          <w:rFonts w:ascii="Calibri" w:hAnsi="Calibri" w:cs="Calibri"/>
          <w:sz w:val="24"/>
          <w:szCs w:val="24"/>
          <w:lang w:val="sl-SI"/>
        </w:rPr>
        <w:tab/>
        <w:t xml:space="preserve">                      </w:t>
      </w:r>
      <w:r>
        <w:rPr>
          <w:rFonts w:ascii="Calibri" w:hAnsi="Calibri" w:cs="Calibri"/>
          <w:sz w:val="24"/>
          <w:szCs w:val="24"/>
          <w:lang w:val="sl-SI"/>
        </w:rPr>
        <w:t xml:space="preserve">                                         </w:t>
      </w:r>
      <w:r w:rsidRPr="009D3E7D">
        <w:rPr>
          <w:rFonts w:ascii="Calibri" w:hAnsi="Calibri" w:cs="Calibri"/>
          <w:sz w:val="24"/>
          <w:szCs w:val="24"/>
          <w:lang w:val="sl-SI"/>
        </w:rPr>
        <w:t xml:space="preserve">  </w:t>
      </w:r>
      <w:r w:rsidR="008C42B0" w:rsidRPr="008C42B0">
        <w:rPr>
          <w:rFonts w:ascii="Calibri" w:hAnsi="Calibri" w:cs="Calibri"/>
          <w:b/>
          <w:sz w:val="24"/>
          <w:szCs w:val="24"/>
          <w:lang w:val="sl-SI"/>
        </w:rPr>
        <w:t>OBR-8</w:t>
      </w:r>
      <w:r w:rsidR="008C42B0">
        <w:rPr>
          <w:rFonts w:ascii="Calibri" w:hAnsi="Calibri" w:cs="Calibri"/>
          <w:sz w:val="24"/>
          <w:szCs w:val="24"/>
          <w:lang w:val="sl-SI"/>
        </w:rPr>
        <w:t xml:space="preserve"> </w:t>
      </w:r>
      <w:r>
        <w:rPr>
          <w:rFonts w:ascii="Calibri" w:hAnsi="Calibri" w:cs="Calibri"/>
          <w:b/>
          <w:sz w:val="24"/>
          <w:szCs w:val="24"/>
          <w:lang w:val="sl-SI"/>
        </w:rPr>
        <w:t>VZOREC</w:t>
      </w:r>
    </w:p>
    <w:p w:rsidR="0058209E" w:rsidRPr="004C4AD9" w:rsidRDefault="0058209E" w:rsidP="0058209E">
      <w:pPr>
        <w:pStyle w:val="kazalo2"/>
        <w:numPr>
          <w:ilvl w:val="0"/>
          <w:numId w:val="0"/>
        </w:numPr>
        <w:jc w:val="center"/>
        <w:rPr>
          <w:rFonts w:ascii="Arial" w:hAnsi="Arial" w:cs="Arial"/>
          <w:b w:val="0"/>
          <w:color w:val="000000"/>
          <w:sz w:val="20"/>
          <w:szCs w:val="20"/>
        </w:rPr>
      </w:pPr>
    </w:p>
    <w:p w:rsidR="00661601" w:rsidRPr="00387B52" w:rsidRDefault="00661601" w:rsidP="00F56C0F">
      <w:pPr>
        <w:pStyle w:val="Telobesedila"/>
        <w:rPr>
          <w:rFonts w:ascii="Arial" w:hAnsi="Arial" w:cs="Arial"/>
          <w:sz w:val="18"/>
          <w:szCs w:val="18"/>
        </w:rPr>
      </w:pPr>
      <w:r w:rsidRPr="00387B52">
        <w:rPr>
          <w:rFonts w:ascii="Arial" w:hAnsi="Arial" w:cs="Arial"/>
          <w:sz w:val="18"/>
          <w:szCs w:val="18"/>
        </w:rPr>
        <w:t>Naročnik</w:t>
      </w:r>
    </w:p>
    <w:p w:rsidR="00F56C0F" w:rsidRDefault="00F56C0F" w:rsidP="00F56C0F">
      <w:pPr>
        <w:pStyle w:val="Telobesedila"/>
        <w:rPr>
          <w:rFonts w:ascii="Arial" w:hAnsi="Arial" w:cs="Arial"/>
          <w:sz w:val="18"/>
          <w:szCs w:val="18"/>
        </w:rPr>
      </w:pPr>
      <w:r w:rsidRPr="00387B52">
        <w:rPr>
          <w:rFonts w:ascii="Arial" w:hAnsi="Arial" w:cs="Arial"/>
          <w:sz w:val="18"/>
          <w:szCs w:val="18"/>
        </w:rPr>
        <w:t xml:space="preserve">Dobavitelj </w:t>
      </w:r>
    </w:p>
    <w:p w:rsidR="00387B52" w:rsidRPr="00387B52" w:rsidRDefault="00387B52" w:rsidP="00F56C0F">
      <w:pPr>
        <w:pStyle w:val="Telobesedila"/>
        <w:rPr>
          <w:rFonts w:ascii="Arial" w:hAnsi="Arial" w:cs="Arial"/>
          <w:sz w:val="18"/>
          <w:szCs w:val="18"/>
        </w:rPr>
      </w:pPr>
    </w:p>
    <w:p w:rsidR="0058209E" w:rsidRPr="0091542D" w:rsidRDefault="0058209E" w:rsidP="0058209E">
      <w:pPr>
        <w:pStyle w:val="Telobesedila"/>
        <w:rPr>
          <w:rFonts w:ascii="Arial" w:hAnsi="Arial" w:cs="Arial"/>
          <w:color w:val="000000"/>
          <w:sz w:val="18"/>
          <w:szCs w:val="18"/>
        </w:rPr>
      </w:pPr>
    </w:p>
    <w:p w:rsidR="0058209E" w:rsidRPr="00387B52" w:rsidRDefault="00103052" w:rsidP="0058209E">
      <w:pPr>
        <w:pStyle w:val="Naslov"/>
        <w:rPr>
          <w:rFonts w:ascii="Arial" w:hAnsi="Arial" w:cs="Arial"/>
          <w:sz w:val="24"/>
          <w:szCs w:val="24"/>
          <w:lang w:eastAsia="sl-SI"/>
        </w:rPr>
      </w:pPr>
      <w:r w:rsidRPr="00387B52">
        <w:rPr>
          <w:rFonts w:ascii="Arial" w:hAnsi="Arial" w:cs="Arial"/>
          <w:sz w:val="24"/>
          <w:szCs w:val="24"/>
          <w:lang w:eastAsia="sl-SI"/>
        </w:rPr>
        <w:t xml:space="preserve">OKVIRNI SPORAZUM za obdobje 2 (dveh) let </w:t>
      </w:r>
      <w:r w:rsidR="0058209E" w:rsidRPr="00387B52">
        <w:rPr>
          <w:rFonts w:ascii="Arial" w:hAnsi="Arial" w:cs="Arial"/>
          <w:sz w:val="24"/>
          <w:szCs w:val="24"/>
          <w:lang w:eastAsia="sl-SI"/>
        </w:rPr>
        <w:t>št. ………….</w:t>
      </w:r>
    </w:p>
    <w:p w:rsidR="00333E16" w:rsidRDefault="0074349B" w:rsidP="00333E16">
      <w:pPr>
        <w:pStyle w:val="Telobesedila22"/>
        <w:pBdr>
          <w:bottom w:val="single" w:sz="12" w:space="1" w:color="auto"/>
        </w:pBdr>
        <w:ind w:left="0"/>
        <w:jc w:val="center"/>
        <w:rPr>
          <w:rFonts w:cs="Arial"/>
          <w:b/>
          <w:sz w:val="20"/>
          <w:lang w:val="sl-SI"/>
        </w:rPr>
      </w:pPr>
      <w:r>
        <w:rPr>
          <w:rFonts w:cs="Arial"/>
          <w:b/>
          <w:sz w:val="20"/>
          <w:lang w:val="sl-SI"/>
        </w:rPr>
        <w:t>ZDRAVILA IN RAZTOPINE ZA IZPIRANJE 2. DEL</w:t>
      </w:r>
    </w:p>
    <w:p w:rsidR="0058209E" w:rsidRDefault="0058209E" w:rsidP="0058209E">
      <w:pPr>
        <w:jc w:val="both"/>
        <w:rPr>
          <w:rFonts w:cs="Arial"/>
          <w:color w:val="000000"/>
          <w:sz w:val="18"/>
          <w:szCs w:val="18"/>
        </w:rPr>
      </w:pPr>
    </w:p>
    <w:p w:rsidR="00333E16" w:rsidRPr="0091542D" w:rsidRDefault="00333E16" w:rsidP="0058209E">
      <w:pPr>
        <w:jc w:val="both"/>
        <w:rPr>
          <w:rFonts w:cs="Arial"/>
          <w:color w:val="000000"/>
          <w:sz w:val="18"/>
          <w:szCs w:val="18"/>
        </w:rPr>
      </w:pPr>
    </w:p>
    <w:p w:rsidR="0058209E" w:rsidRPr="0091542D" w:rsidRDefault="0058209E" w:rsidP="0058209E">
      <w:pPr>
        <w:jc w:val="center"/>
        <w:rPr>
          <w:rFonts w:cs="Arial"/>
          <w:color w:val="000000"/>
          <w:sz w:val="18"/>
          <w:szCs w:val="18"/>
        </w:rPr>
      </w:pPr>
      <w:r w:rsidRPr="0091542D">
        <w:rPr>
          <w:rFonts w:cs="Arial"/>
          <w:color w:val="000000"/>
          <w:sz w:val="18"/>
          <w:szCs w:val="18"/>
        </w:rPr>
        <w:t>1. člen</w:t>
      </w:r>
    </w:p>
    <w:p w:rsidR="0058209E" w:rsidRDefault="0058209E" w:rsidP="0058209E">
      <w:pPr>
        <w:jc w:val="center"/>
        <w:rPr>
          <w:rFonts w:cs="Arial"/>
          <w:color w:val="000000"/>
          <w:sz w:val="18"/>
          <w:szCs w:val="18"/>
        </w:rPr>
      </w:pPr>
      <w:r w:rsidRPr="0091542D">
        <w:rPr>
          <w:rFonts w:cs="Arial"/>
          <w:color w:val="000000"/>
          <w:sz w:val="18"/>
          <w:szCs w:val="18"/>
        </w:rPr>
        <w:t xml:space="preserve">(Podlaga </w:t>
      </w:r>
      <w:r w:rsidR="007C02A8">
        <w:rPr>
          <w:rFonts w:cs="Arial"/>
          <w:color w:val="000000"/>
          <w:sz w:val="18"/>
          <w:szCs w:val="18"/>
        </w:rPr>
        <w:t>okvirnega sporazuma</w:t>
      </w:r>
      <w:r w:rsidRPr="0091542D">
        <w:rPr>
          <w:rFonts w:cs="Arial"/>
          <w:color w:val="000000"/>
          <w:sz w:val="18"/>
          <w:szCs w:val="18"/>
        </w:rPr>
        <w:t>)</w:t>
      </w:r>
    </w:p>
    <w:p w:rsidR="000D651E" w:rsidRPr="0091542D" w:rsidRDefault="000D651E" w:rsidP="0058209E">
      <w:pPr>
        <w:jc w:val="center"/>
        <w:rPr>
          <w:rFonts w:cs="Arial"/>
          <w:color w:val="000000"/>
          <w:sz w:val="18"/>
          <w:szCs w:val="18"/>
        </w:rPr>
      </w:pPr>
    </w:p>
    <w:p w:rsidR="005B7566" w:rsidRPr="00661601" w:rsidRDefault="005B7566" w:rsidP="0058209E">
      <w:pPr>
        <w:widowControl w:val="0"/>
        <w:numPr>
          <w:ilvl w:val="0"/>
          <w:numId w:val="18"/>
        </w:numPr>
        <w:suppressAutoHyphens/>
        <w:jc w:val="both"/>
        <w:rPr>
          <w:rFonts w:cs="Arial"/>
          <w:sz w:val="18"/>
          <w:szCs w:val="18"/>
        </w:rPr>
      </w:pPr>
      <w:r w:rsidRPr="00661601">
        <w:rPr>
          <w:rFonts w:cs="Arial"/>
          <w:sz w:val="18"/>
          <w:szCs w:val="18"/>
        </w:rPr>
        <w:t xml:space="preserve">Naročnik in dobavitelj ugotavljata, da je naročnik izvedel postopek javnega naročila za </w:t>
      </w:r>
      <w:r w:rsidR="0074349B">
        <w:rPr>
          <w:rFonts w:cs="Arial"/>
          <w:sz w:val="18"/>
          <w:szCs w:val="18"/>
        </w:rPr>
        <w:t>ZDRAVILA IN RAZTOPINE ZA IZPIRANJE 2. DEL</w:t>
      </w:r>
      <w:r w:rsidRPr="00661601">
        <w:rPr>
          <w:rFonts w:cs="Arial"/>
          <w:sz w:val="18"/>
          <w:szCs w:val="18"/>
        </w:rPr>
        <w:t xml:space="preserve">, </w:t>
      </w:r>
      <w:r w:rsidR="000D651E" w:rsidRPr="00661601">
        <w:rPr>
          <w:rFonts w:cs="Arial"/>
          <w:sz w:val="18"/>
          <w:szCs w:val="18"/>
        </w:rPr>
        <w:t xml:space="preserve">oznaka </w:t>
      </w:r>
      <w:r w:rsidR="0058209E" w:rsidRPr="00661601">
        <w:rPr>
          <w:rFonts w:cs="Arial"/>
          <w:sz w:val="18"/>
          <w:szCs w:val="18"/>
        </w:rPr>
        <w:t xml:space="preserve"> </w:t>
      </w:r>
      <w:r w:rsidR="000F5367" w:rsidRPr="00661601">
        <w:rPr>
          <w:rFonts w:cs="Arial"/>
          <w:sz w:val="18"/>
          <w:szCs w:val="18"/>
        </w:rPr>
        <w:t>JN</w:t>
      </w:r>
      <w:r w:rsidR="004611BD">
        <w:rPr>
          <w:rFonts w:cs="Arial"/>
          <w:sz w:val="18"/>
          <w:szCs w:val="18"/>
        </w:rPr>
        <w:t>40</w:t>
      </w:r>
      <w:r w:rsidR="000F5367" w:rsidRPr="00661601">
        <w:rPr>
          <w:rFonts w:cs="Arial"/>
          <w:sz w:val="18"/>
          <w:szCs w:val="18"/>
        </w:rPr>
        <w:t>-2024</w:t>
      </w:r>
      <w:r w:rsidRPr="00661601">
        <w:rPr>
          <w:rFonts w:cs="Arial"/>
          <w:sz w:val="18"/>
          <w:szCs w:val="18"/>
        </w:rPr>
        <w:t xml:space="preserve">, objavljen na Portalu javnih naročil, datum objave, …številka objave in v Uradnem listu EU, datum objave, številka objave…,  po </w:t>
      </w:r>
      <w:r w:rsidR="0058209E" w:rsidRPr="00661601">
        <w:rPr>
          <w:rFonts w:cs="Arial"/>
          <w:sz w:val="18"/>
          <w:szCs w:val="18"/>
        </w:rPr>
        <w:t>odprte</w:t>
      </w:r>
      <w:r w:rsidRPr="00661601">
        <w:rPr>
          <w:rFonts w:cs="Arial"/>
          <w:sz w:val="18"/>
          <w:szCs w:val="18"/>
        </w:rPr>
        <w:t>m</w:t>
      </w:r>
      <w:r w:rsidR="0058209E" w:rsidRPr="00661601">
        <w:rPr>
          <w:rFonts w:cs="Arial"/>
          <w:sz w:val="18"/>
          <w:szCs w:val="18"/>
        </w:rPr>
        <w:t xml:space="preserve"> postopk</w:t>
      </w:r>
      <w:r w:rsidRPr="00661601">
        <w:rPr>
          <w:rFonts w:cs="Arial"/>
          <w:sz w:val="18"/>
          <w:szCs w:val="18"/>
        </w:rPr>
        <w:t>u</w:t>
      </w:r>
      <w:r w:rsidR="0058209E" w:rsidRPr="00661601">
        <w:rPr>
          <w:rFonts w:cs="Arial"/>
          <w:sz w:val="18"/>
          <w:szCs w:val="18"/>
        </w:rPr>
        <w:t xml:space="preserve"> iz 40. člena </w:t>
      </w:r>
      <w:r w:rsidR="00F653A8" w:rsidRPr="00661601">
        <w:rPr>
          <w:rFonts w:cs="Arial"/>
          <w:sz w:val="18"/>
          <w:szCs w:val="18"/>
        </w:rPr>
        <w:t>ZJN-3</w:t>
      </w:r>
      <w:r w:rsidRPr="00661601">
        <w:rPr>
          <w:rFonts w:cs="Arial"/>
          <w:sz w:val="18"/>
          <w:szCs w:val="18"/>
        </w:rPr>
        <w:t>, z namenom sklenitve okvirnega sporazuma za obdobje 2 (dveh) let</w:t>
      </w:r>
      <w:r w:rsidR="000D651E" w:rsidRPr="00661601">
        <w:rPr>
          <w:rFonts w:cs="Arial"/>
          <w:sz w:val="18"/>
          <w:szCs w:val="18"/>
        </w:rPr>
        <w:t xml:space="preserve">. </w:t>
      </w:r>
      <w:r w:rsidRPr="00661601">
        <w:rPr>
          <w:rFonts w:cs="Arial"/>
          <w:sz w:val="18"/>
          <w:szCs w:val="18"/>
        </w:rPr>
        <w:t xml:space="preserve"> </w:t>
      </w:r>
      <w:r w:rsidR="0058209E" w:rsidRPr="00661601">
        <w:rPr>
          <w:rFonts w:cs="Arial"/>
          <w:sz w:val="18"/>
          <w:szCs w:val="18"/>
        </w:rPr>
        <w:t xml:space="preserve"> </w:t>
      </w:r>
    </w:p>
    <w:p w:rsidR="005B7566" w:rsidRPr="00661601" w:rsidRDefault="005B7566" w:rsidP="005B7566">
      <w:pPr>
        <w:widowControl w:val="0"/>
        <w:suppressAutoHyphens/>
        <w:ind w:left="360"/>
        <w:jc w:val="both"/>
        <w:rPr>
          <w:rFonts w:cs="Arial"/>
          <w:sz w:val="18"/>
          <w:szCs w:val="18"/>
        </w:rPr>
      </w:pPr>
    </w:p>
    <w:p w:rsidR="00E965C2" w:rsidRPr="00661601" w:rsidRDefault="005B7566" w:rsidP="00E965C2">
      <w:pPr>
        <w:widowControl w:val="0"/>
        <w:suppressAutoHyphens/>
        <w:ind w:left="360"/>
        <w:jc w:val="both"/>
        <w:rPr>
          <w:rFonts w:cs="Arial"/>
          <w:sz w:val="18"/>
          <w:szCs w:val="18"/>
        </w:rPr>
      </w:pPr>
      <w:r w:rsidRPr="00661601">
        <w:rPr>
          <w:rFonts w:cs="Arial"/>
          <w:sz w:val="18"/>
          <w:szCs w:val="18"/>
        </w:rPr>
        <w:t xml:space="preserve">Naročnik je </w:t>
      </w:r>
      <w:r w:rsidR="0058209E" w:rsidRPr="00661601">
        <w:rPr>
          <w:rFonts w:cs="Arial"/>
          <w:sz w:val="18"/>
          <w:szCs w:val="18"/>
        </w:rPr>
        <w:t xml:space="preserve">na podlagi </w:t>
      </w:r>
      <w:r w:rsidR="006C212C" w:rsidRPr="00661601">
        <w:rPr>
          <w:rFonts w:cs="Arial"/>
          <w:sz w:val="18"/>
          <w:szCs w:val="18"/>
        </w:rPr>
        <w:t xml:space="preserve">ponudnikove dopustne </w:t>
      </w:r>
      <w:r w:rsidR="0058209E" w:rsidRPr="00661601">
        <w:rPr>
          <w:rFonts w:cs="Arial"/>
          <w:sz w:val="18"/>
          <w:szCs w:val="18"/>
        </w:rPr>
        <w:t xml:space="preserve">ponudbe </w:t>
      </w:r>
      <w:r w:rsidRPr="00661601">
        <w:rPr>
          <w:rFonts w:cs="Arial"/>
          <w:sz w:val="18"/>
          <w:szCs w:val="18"/>
        </w:rPr>
        <w:t xml:space="preserve">št. … z dne….s ponudnikom  sklenil </w:t>
      </w:r>
      <w:r w:rsidR="00E965C2" w:rsidRPr="00661601">
        <w:rPr>
          <w:rFonts w:cs="Arial"/>
          <w:sz w:val="18"/>
          <w:szCs w:val="18"/>
        </w:rPr>
        <w:t xml:space="preserve"> okvirn</w:t>
      </w:r>
      <w:r w:rsidRPr="00661601">
        <w:rPr>
          <w:rFonts w:cs="Arial"/>
          <w:sz w:val="18"/>
          <w:szCs w:val="18"/>
        </w:rPr>
        <w:t>i</w:t>
      </w:r>
      <w:r w:rsidR="00E965C2" w:rsidRPr="00661601">
        <w:rPr>
          <w:rFonts w:cs="Arial"/>
          <w:sz w:val="18"/>
          <w:szCs w:val="18"/>
        </w:rPr>
        <w:t xml:space="preserve"> s</w:t>
      </w:r>
      <w:r w:rsidR="000D651E" w:rsidRPr="00661601">
        <w:rPr>
          <w:rFonts w:cs="Arial"/>
          <w:sz w:val="18"/>
          <w:szCs w:val="18"/>
        </w:rPr>
        <w:t xml:space="preserve">porazum </w:t>
      </w:r>
      <w:r w:rsidR="00E965C2" w:rsidRPr="00661601">
        <w:rPr>
          <w:rFonts w:cs="Arial"/>
          <w:sz w:val="18"/>
          <w:szCs w:val="18"/>
        </w:rPr>
        <w:t xml:space="preserve"> za blago, ki ga je </w:t>
      </w:r>
      <w:r w:rsidRPr="00661601">
        <w:rPr>
          <w:rFonts w:cs="Arial"/>
          <w:sz w:val="18"/>
          <w:szCs w:val="18"/>
        </w:rPr>
        <w:t xml:space="preserve">ponudnik </w:t>
      </w:r>
      <w:r w:rsidR="00E965C2" w:rsidRPr="00661601">
        <w:rPr>
          <w:rFonts w:cs="Arial"/>
          <w:sz w:val="18"/>
          <w:szCs w:val="18"/>
        </w:rPr>
        <w:t>podal v svoji ponudbi</w:t>
      </w:r>
      <w:r w:rsidR="006C212C" w:rsidRPr="00661601">
        <w:rPr>
          <w:rFonts w:cs="Arial"/>
          <w:sz w:val="18"/>
          <w:szCs w:val="18"/>
        </w:rPr>
        <w:t xml:space="preserve">. </w:t>
      </w:r>
    </w:p>
    <w:p w:rsidR="000D651E" w:rsidRPr="00661601" w:rsidRDefault="000D651E" w:rsidP="00E965C2">
      <w:pPr>
        <w:widowControl w:val="0"/>
        <w:suppressAutoHyphens/>
        <w:ind w:left="360"/>
        <w:jc w:val="both"/>
        <w:rPr>
          <w:rFonts w:cs="Arial"/>
          <w:sz w:val="18"/>
          <w:szCs w:val="18"/>
        </w:rPr>
      </w:pPr>
    </w:p>
    <w:p w:rsidR="000D651E" w:rsidRPr="00661601" w:rsidRDefault="00E965C2" w:rsidP="00E965C2">
      <w:pPr>
        <w:widowControl w:val="0"/>
        <w:suppressAutoHyphens/>
        <w:ind w:left="360"/>
        <w:jc w:val="both"/>
        <w:rPr>
          <w:rFonts w:cs="Arial"/>
          <w:sz w:val="18"/>
          <w:szCs w:val="18"/>
        </w:rPr>
      </w:pPr>
      <w:r w:rsidRPr="00661601">
        <w:rPr>
          <w:rFonts w:cs="Arial"/>
          <w:sz w:val="18"/>
          <w:szCs w:val="18"/>
        </w:rPr>
        <w:t>Hkrati je na</w:t>
      </w:r>
      <w:r w:rsidR="0058209E" w:rsidRPr="00661601">
        <w:rPr>
          <w:rFonts w:cs="Arial"/>
          <w:sz w:val="18"/>
          <w:szCs w:val="18"/>
        </w:rPr>
        <w:t xml:space="preserve">ročnik izbral ponudbo ponudnika kot najugodnejšo </w:t>
      </w:r>
      <w:r w:rsidRPr="00661601">
        <w:rPr>
          <w:rFonts w:cs="Arial"/>
          <w:sz w:val="18"/>
          <w:szCs w:val="18"/>
        </w:rPr>
        <w:t xml:space="preserve">oziroma prvouvrščeno </w:t>
      </w:r>
      <w:r w:rsidR="0058209E" w:rsidRPr="00661601">
        <w:rPr>
          <w:rFonts w:cs="Arial"/>
          <w:sz w:val="18"/>
          <w:szCs w:val="18"/>
        </w:rPr>
        <w:t xml:space="preserve">za dobavo blaga v postavkah učinkovin, ki so navedene v prilogi št. 1 </w:t>
      </w:r>
      <w:r w:rsidR="00DF52C9" w:rsidRPr="00661601">
        <w:rPr>
          <w:rFonts w:cs="Arial"/>
          <w:sz w:val="18"/>
          <w:szCs w:val="18"/>
        </w:rPr>
        <w:t xml:space="preserve">tega okvirnega sporazuma </w:t>
      </w:r>
      <w:r w:rsidR="0058209E" w:rsidRPr="00661601">
        <w:rPr>
          <w:rFonts w:cs="Arial"/>
          <w:sz w:val="18"/>
          <w:szCs w:val="18"/>
        </w:rPr>
        <w:t xml:space="preserve">(seznam izbranih zdravil, skupaj s ponujenim odstotkom popusta na ta zdravila). </w:t>
      </w:r>
    </w:p>
    <w:p w:rsidR="000D651E" w:rsidRPr="00661601" w:rsidRDefault="000D651E" w:rsidP="00E965C2">
      <w:pPr>
        <w:widowControl w:val="0"/>
        <w:suppressAutoHyphens/>
        <w:ind w:left="360"/>
        <w:jc w:val="both"/>
        <w:rPr>
          <w:rFonts w:cs="Arial"/>
          <w:sz w:val="18"/>
          <w:szCs w:val="18"/>
        </w:rPr>
      </w:pPr>
    </w:p>
    <w:p w:rsidR="0058209E" w:rsidRPr="00661601" w:rsidRDefault="000D651E" w:rsidP="00E965C2">
      <w:pPr>
        <w:widowControl w:val="0"/>
        <w:suppressAutoHyphens/>
        <w:ind w:left="360"/>
        <w:jc w:val="both"/>
        <w:rPr>
          <w:rFonts w:cs="Arial"/>
          <w:sz w:val="18"/>
          <w:szCs w:val="18"/>
        </w:rPr>
      </w:pPr>
      <w:r w:rsidRPr="00661601">
        <w:rPr>
          <w:rFonts w:cs="Arial"/>
          <w:sz w:val="18"/>
          <w:szCs w:val="18"/>
        </w:rPr>
        <w:t>Vrednost okvirnega sporazuma</w:t>
      </w:r>
      <w:r w:rsidR="00A33AFC" w:rsidRPr="00661601">
        <w:rPr>
          <w:rFonts w:cs="Arial"/>
          <w:sz w:val="18"/>
          <w:szCs w:val="18"/>
        </w:rPr>
        <w:t xml:space="preserve"> v prilogi št. 1 </w:t>
      </w:r>
      <w:r w:rsidR="0058209E" w:rsidRPr="00661601">
        <w:rPr>
          <w:rFonts w:cs="Arial"/>
          <w:sz w:val="18"/>
          <w:szCs w:val="18"/>
        </w:rPr>
        <w:t>znaša ……… EUR brez DDV</w:t>
      </w:r>
      <w:r w:rsidRPr="00661601">
        <w:rPr>
          <w:rFonts w:cs="Arial"/>
          <w:sz w:val="18"/>
          <w:szCs w:val="18"/>
        </w:rPr>
        <w:t xml:space="preserve">/letno </w:t>
      </w:r>
      <w:r w:rsidR="0058209E" w:rsidRPr="00661601">
        <w:rPr>
          <w:rFonts w:cs="Arial"/>
          <w:sz w:val="18"/>
          <w:szCs w:val="18"/>
        </w:rPr>
        <w:t xml:space="preserve"> oziroma …………. EUR z DDV</w:t>
      </w:r>
      <w:r w:rsidRPr="00661601">
        <w:rPr>
          <w:rFonts w:cs="Arial"/>
          <w:sz w:val="18"/>
          <w:szCs w:val="18"/>
        </w:rPr>
        <w:t>/letno</w:t>
      </w:r>
      <w:r w:rsidR="0058209E" w:rsidRPr="00661601">
        <w:rPr>
          <w:rFonts w:cs="Arial"/>
          <w:sz w:val="18"/>
          <w:szCs w:val="18"/>
        </w:rPr>
        <w:t>.</w:t>
      </w:r>
    </w:p>
    <w:p w:rsidR="0058209E" w:rsidRPr="00661601" w:rsidRDefault="0058209E" w:rsidP="0058209E">
      <w:pPr>
        <w:ind w:left="360"/>
        <w:jc w:val="both"/>
        <w:rPr>
          <w:rFonts w:cs="Arial"/>
          <w:sz w:val="18"/>
          <w:szCs w:val="18"/>
        </w:rPr>
      </w:pPr>
    </w:p>
    <w:p w:rsidR="000D651E" w:rsidRPr="00661601" w:rsidRDefault="000D651E" w:rsidP="0058209E">
      <w:pPr>
        <w:ind w:left="360"/>
        <w:jc w:val="both"/>
        <w:rPr>
          <w:rFonts w:cs="Arial"/>
          <w:sz w:val="18"/>
          <w:szCs w:val="18"/>
        </w:rPr>
      </w:pPr>
      <w:r w:rsidRPr="00661601">
        <w:rPr>
          <w:rFonts w:cs="Arial"/>
          <w:sz w:val="18"/>
          <w:szCs w:val="18"/>
        </w:rPr>
        <w:t>Ponudnikova ponudba in celotna dokumentacija javnega naročila so sestavni del tega okvirnega sporazuma.</w:t>
      </w:r>
    </w:p>
    <w:p w:rsidR="00A33AFC" w:rsidRPr="00661601" w:rsidRDefault="00A33AFC" w:rsidP="0058209E">
      <w:pPr>
        <w:ind w:left="360"/>
        <w:jc w:val="both"/>
        <w:rPr>
          <w:rFonts w:cs="Arial"/>
          <w:sz w:val="18"/>
          <w:szCs w:val="18"/>
        </w:rPr>
      </w:pPr>
    </w:p>
    <w:p w:rsidR="00A33AFC" w:rsidRPr="00661601" w:rsidRDefault="00A33AFC" w:rsidP="0058209E">
      <w:pPr>
        <w:ind w:left="360"/>
        <w:jc w:val="both"/>
        <w:rPr>
          <w:rFonts w:cs="Arial"/>
          <w:sz w:val="18"/>
          <w:szCs w:val="18"/>
        </w:rPr>
      </w:pPr>
      <w:r w:rsidRPr="00661601">
        <w:rPr>
          <w:rFonts w:cs="Arial"/>
          <w:sz w:val="18"/>
          <w:szCs w:val="18"/>
        </w:rPr>
        <w:t>Okvirni sporazum se lahko spremeni ali podaljša s pisnim aneksom, ki ga sprejmeta in podpišeta obe pogodbeni stranki.</w:t>
      </w:r>
    </w:p>
    <w:p w:rsidR="000D651E" w:rsidRPr="0091542D" w:rsidRDefault="000D651E" w:rsidP="0058209E">
      <w:pPr>
        <w:ind w:left="360"/>
        <w:jc w:val="both"/>
        <w:rPr>
          <w:rFonts w:cs="Arial"/>
          <w:color w:val="000000"/>
          <w:sz w:val="18"/>
          <w:szCs w:val="18"/>
        </w:rPr>
      </w:pPr>
    </w:p>
    <w:p w:rsidR="0058209E" w:rsidRDefault="0058209E" w:rsidP="0058209E">
      <w:pPr>
        <w:widowControl w:val="0"/>
        <w:numPr>
          <w:ilvl w:val="0"/>
          <w:numId w:val="18"/>
        </w:numPr>
        <w:suppressAutoHyphens/>
        <w:jc w:val="both"/>
        <w:rPr>
          <w:rFonts w:cs="Arial"/>
          <w:color w:val="000000"/>
          <w:sz w:val="18"/>
          <w:szCs w:val="18"/>
        </w:rPr>
      </w:pPr>
      <w:r w:rsidRPr="0091542D">
        <w:rPr>
          <w:rFonts w:cs="Arial"/>
          <w:color w:val="000000"/>
          <w:sz w:val="18"/>
          <w:szCs w:val="18"/>
        </w:rPr>
        <w:t>Pogodbeni stranki sta seznanjeni in soglašata, da lahko Zavod za blagovne rezerve od javnih zdravstvenih zavodov skladno s sklepom Vlade RS zahteva odkup zdravil pred potekom roka trajanja. Naročnik lahko zato kljub izvedenemu javnemu naročilu, v okviru odstopanj +/- 30 % od pogodbenih količin, če je k temu zavezan po sklepu, odkupi od Zavoda za blagovne rezerve posamezna zdravila, vendar ne po višji ceni posameznega zdravila, kot velja po tej pogodbi.</w:t>
      </w:r>
    </w:p>
    <w:p w:rsidR="000D651E" w:rsidRDefault="000D651E" w:rsidP="000D651E">
      <w:pPr>
        <w:widowControl w:val="0"/>
        <w:suppressAutoHyphens/>
        <w:jc w:val="both"/>
        <w:rPr>
          <w:rFonts w:cs="Arial"/>
          <w:color w:val="000000"/>
          <w:sz w:val="18"/>
          <w:szCs w:val="18"/>
        </w:rPr>
      </w:pPr>
    </w:p>
    <w:p w:rsidR="000D651E" w:rsidRPr="0091542D" w:rsidRDefault="000D651E" w:rsidP="000D651E">
      <w:pPr>
        <w:widowControl w:val="0"/>
        <w:suppressAutoHyphens/>
        <w:jc w:val="both"/>
        <w:rPr>
          <w:rFonts w:cs="Arial"/>
          <w:color w:val="000000"/>
          <w:sz w:val="18"/>
          <w:szCs w:val="18"/>
        </w:rPr>
      </w:pPr>
    </w:p>
    <w:p w:rsidR="0058209E" w:rsidRPr="0091542D" w:rsidRDefault="0058209E" w:rsidP="0058209E">
      <w:pPr>
        <w:jc w:val="center"/>
        <w:rPr>
          <w:rFonts w:cs="Arial"/>
          <w:color w:val="000000"/>
          <w:sz w:val="18"/>
          <w:szCs w:val="18"/>
        </w:rPr>
      </w:pPr>
      <w:r w:rsidRPr="0091542D">
        <w:rPr>
          <w:rFonts w:cs="Arial"/>
          <w:color w:val="000000"/>
          <w:sz w:val="18"/>
          <w:szCs w:val="18"/>
        </w:rPr>
        <w:t>2. člen</w:t>
      </w:r>
    </w:p>
    <w:p w:rsidR="0058209E" w:rsidRPr="00661601" w:rsidRDefault="0058209E" w:rsidP="0058209E">
      <w:pPr>
        <w:spacing w:after="120"/>
        <w:jc w:val="center"/>
        <w:rPr>
          <w:rFonts w:cs="Arial"/>
          <w:sz w:val="18"/>
          <w:szCs w:val="18"/>
        </w:rPr>
      </w:pPr>
      <w:r w:rsidRPr="00661601">
        <w:rPr>
          <w:rFonts w:cs="Arial"/>
          <w:sz w:val="18"/>
          <w:szCs w:val="18"/>
        </w:rPr>
        <w:t xml:space="preserve">(Predmet </w:t>
      </w:r>
      <w:r w:rsidR="007C02A8" w:rsidRPr="00661601">
        <w:rPr>
          <w:rFonts w:cs="Arial"/>
          <w:sz w:val="18"/>
          <w:szCs w:val="18"/>
        </w:rPr>
        <w:t>okvirnega sporazuma</w:t>
      </w:r>
      <w:r w:rsidRPr="00661601">
        <w:rPr>
          <w:rFonts w:cs="Arial"/>
          <w:sz w:val="18"/>
          <w:szCs w:val="18"/>
        </w:rPr>
        <w:t>)</w:t>
      </w:r>
    </w:p>
    <w:p w:rsidR="002C3F1C" w:rsidRPr="00661601" w:rsidRDefault="0058209E" w:rsidP="00C63A69">
      <w:pPr>
        <w:pStyle w:val="Telobesedila"/>
        <w:numPr>
          <w:ilvl w:val="0"/>
          <w:numId w:val="19"/>
        </w:numPr>
        <w:suppressAutoHyphens/>
        <w:rPr>
          <w:rFonts w:ascii="Arial" w:hAnsi="Arial" w:cs="Arial"/>
          <w:sz w:val="18"/>
          <w:szCs w:val="18"/>
        </w:rPr>
      </w:pPr>
      <w:r w:rsidRPr="00661601">
        <w:rPr>
          <w:rFonts w:ascii="Arial" w:hAnsi="Arial" w:cs="Arial"/>
          <w:sz w:val="18"/>
          <w:szCs w:val="18"/>
        </w:rPr>
        <w:t xml:space="preserve">Predmet </w:t>
      </w:r>
      <w:r w:rsidR="00975398" w:rsidRPr="00661601">
        <w:rPr>
          <w:rFonts w:ascii="Arial" w:hAnsi="Arial" w:cs="Arial"/>
          <w:sz w:val="18"/>
          <w:szCs w:val="18"/>
        </w:rPr>
        <w:t xml:space="preserve">tega </w:t>
      </w:r>
      <w:r w:rsidR="00E01B7D" w:rsidRPr="00661601">
        <w:rPr>
          <w:rFonts w:ascii="Arial" w:hAnsi="Arial" w:cs="Arial"/>
          <w:sz w:val="18"/>
          <w:szCs w:val="18"/>
        </w:rPr>
        <w:t>okvirnega sporazuma</w:t>
      </w:r>
      <w:r w:rsidR="006C212C" w:rsidRPr="00661601">
        <w:rPr>
          <w:rFonts w:ascii="Arial" w:hAnsi="Arial" w:cs="Arial"/>
          <w:sz w:val="18"/>
          <w:szCs w:val="18"/>
        </w:rPr>
        <w:t xml:space="preserve"> </w:t>
      </w:r>
      <w:r w:rsidR="00434BC5" w:rsidRPr="00661601">
        <w:rPr>
          <w:rFonts w:ascii="Arial" w:hAnsi="Arial" w:cs="Arial"/>
          <w:sz w:val="18"/>
          <w:szCs w:val="18"/>
        </w:rPr>
        <w:t xml:space="preserve">je </w:t>
      </w:r>
      <w:r w:rsidR="006C212C" w:rsidRPr="00661601">
        <w:rPr>
          <w:rFonts w:ascii="Arial" w:hAnsi="Arial" w:cs="Arial"/>
          <w:sz w:val="18"/>
          <w:szCs w:val="18"/>
        </w:rPr>
        <w:t xml:space="preserve">blago, ki ga je ponudnik ponudil v svoji </w:t>
      </w:r>
      <w:r w:rsidR="00130BE1" w:rsidRPr="00661601">
        <w:rPr>
          <w:rFonts w:ascii="Arial" w:hAnsi="Arial" w:cs="Arial"/>
          <w:sz w:val="18"/>
          <w:szCs w:val="18"/>
        </w:rPr>
        <w:t xml:space="preserve">dopustni </w:t>
      </w:r>
      <w:r w:rsidR="006C212C" w:rsidRPr="00661601">
        <w:rPr>
          <w:rFonts w:ascii="Arial" w:hAnsi="Arial" w:cs="Arial"/>
          <w:sz w:val="18"/>
          <w:szCs w:val="18"/>
        </w:rPr>
        <w:t>ponudbi štev. …. Z dne…….. Predmet tega okvirnega sporazuma je nadalje</w:t>
      </w:r>
      <w:r w:rsidRPr="00661601">
        <w:rPr>
          <w:rFonts w:ascii="Arial" w:hAnsi="Arial" w:cs="Arial"/>
          <w:sz w:val="18"/>
          <w:szCs w:val="18"/>
        </w:rPr>
        <w:t xml:space="preserve"> sukcesivna dobava zdravil</w:t>
      </w:r>
      <w:r w:rsidR="007C02A8" w:rsidRPr="00661601">
        <w:rPr>
          <w:rFonts w:ascii="Arial" w:hAnsi="Arial" w:cs="Arial"/>
          <w:sz w:val="18"/>
          <w:szCs w:val="18"/>
        </w:rPr>
        <w:t xml:space="preserve"> in raztopin za izpiranje</w:t>
      </w:r>
      <w:r w:rsidR="00A33AFC" w:rsidRPr="00661601">
        <w:rPr>
          <w:rFonts w:ascii="Arial" w:hAnsi="Arial" w:cs="Arial"/>
          <w:sz w:val="18"/>
          <w:szCs w:val="18"/>
        </w:rPr>
        <w:t xml:space="preserve"> iz priloge št. 1</w:t>
      </w:r>
      <w:r w:rsidRPr="00661601">
        <w:rPr>
          <w:rFonts w:ascii="Arial" w:hAnsi="Arial" w:cs="Arial"/>
          <w:sz w:val="18"/>
          <w:szCs w:val="18"/>
        </w:rPr>
        <w:t xml:space="preserve">, za katera je bil izbran </w:t>
      </w:r>
      <w:r w:rsidR="00A33AFC" w:rsidRPr="00661601">
        <w:rPr>
          <w:rFonts w:ascii="Arial" w:hAnsi="Arial" w:cs="Arial"/>
          <w:sz w:val="18"/>
          <w:szCs w:val="18"/>
        </w:rPr>
        <w:t xml:space="preserve">kot najugodnejši prvouvrščeni </w:t>
      </w:r>
      <w:r w:rsidR="002C3F1C" w:rsidRPr="00661601">
        <w:rPr>
          <w:rFonts w:ascii="Arial" w:hAnsi="Arial" w:cs="Arial"/>
          <w:sz w:val="18"/>
          <w:szCs w:val="18"/>
        </w:rPr>
        <w:t xml:space="preserve">dobavitelj. V ceno so zajeti vsi stroški; prevozni stroški, popusti in rabati, ter davek na dodano vrednost. V ceno so zajeti tudi vsi stroški, ki posebej niso specificirani, so pa potrebni za zagotavljanje dobave blaga. Odjemno mesto je skladišče lekarne Splošne bolnišnice Slovenj Gradec. </w:t>
      </w:r>
    </w:p>
    <w:p w:rsidR="00C63A69" w:rsidRPr="00661601" w:rsidRDefault="007C02A8" w:rsidP="00C63A69">
      <w:pPr>
        <w:pStyle w:val="Telobesedila"/>
        <w:numPr>
          <w:ilvl w:val="0"/>
          <w:numId w:val="19"/>
        </w:numPr>
        <w:suppressAutoHyphens/>
        <w:rPr>
          <w:rFonts w:ascii="Arial" w:hAnsi="Arial" w:cs="Arial"/>
          <w:sz w:val="18"/>
          <w:szCs w:val="18"/>
        </w:rPr>
      </w:pPr>
      <w:r w:rsidRPr="00661601">
        <w:rPr>
          <w:rFonts w:ascii="Arial" w:hAnsi="Arial" w:cs="Arial"/>
          <w:sz w:val="18"/>
          <w:szCs w:val="18"/>
        </w:rPr>
        <w:t xml:space="preserve">Predmet tega okvirnega sporazuma so lahko tudi stalne dobave zdravil, ki jih naročnik po obsegu in časovno ne more vnaprej določiti. </w:t>
      </w:r>
      <w:r w:rsidR="00E01B7D" w:rsidRPr="00661601">
        <w:rPr>
          <w:rFonts w:ascii="Arial" w:hAnsi="Arial" w:cs="Arial"/>
          <w:sz w:val="18"/>
          <w:szCs w:val="18"/>
        </w:rPr>
        <w:t xml:space="preserve">Gre za </w:t>
      </w:r>
      <w:r w:rsidR="007B03B6" w:rsidRPr="00661601">
        <w:rPr>
          <w:rFonts w:ascii="Arial" w:hAnsi="Arial" w:cs="Arial"/>
          <w:sz w:val="18"/>
          <w:szCs w:val="18"/>
        </w:rPr>
        <w:t>sprotn</w:t>
      </w:r>
      <w:r w:rsidR="00E01B7D" w:rsidRPr="00661601">
        <w:rPr>
          <w:rFonts w:ascii="Arial" w:hAnsi="Arial" w:cs="Arial"/>
          <w:sz w:val="18"/>
          <w:szCs w:val="18"/>
        </w:rPr>
        <w:t>e</w:t>
      </w:r>
      <w:r w:rsidR="007B03B6" w:rsidRPr="00661601">
        <w:rPr>
          <w:rFonts w:ascii="Arial" w:hAnsi="Arial" w:cs="Arial"/>
          <w:sz w:val="18"/>
          <w:szCs w:val="18"/>
        </w:rPr>
        <w:t xml:space="preserve"> </w:t>
      </w:r>
      <w:r w:rsidR="00A33AFC" w:rsidRPr="00661601">
        <w:rPr>
          <w:rFonts w:ascii="Arial" w:hAnsi="Arial" w:cs="Arial"/>
          <w:sz w:val="18"/>
          <w:szCs w:val="18"/>
        </w:rPr>
        <w:t>dobav</w:t>
      </w:r>
      <w:r w:rsidR="00E01B7D" w:rsidRPr="00661601">
        <w:rPr>
          <w:rFonts w:ascii="Arial" w:hAnsi="Arial" w:cs="Arial"/>
          <w:sz w:val="18"/>
          <w:szCs w:val="18"/>
        </w:rPr>
        <w:t>e</w:t>
      </w:r>
      <w:r w:rsidR="00A33AFC" w:rsidRPr="00661601">
        <w:rPr>
          <w:rFonts w:ascii="Arial" w:hAnsi="Arial" w:cs="Arial"/>
          <w:sz w:val="18"/>
          <w:szCs w:val="18"/>
        </w:rPr>
        <w:t xml:space="preserve"> </w:t>
      </w:r>
      <w:r w:rsidR="007B03B6" w:rsidRPr="00661601">
        <w:rPr>
          <w:rFonts w:ascii="Arial" w:hAnsi="Arial" w:cs="Arial"/>
          <w:sz w:val="18"/>
          <w:szCs w:val="18"/>
        </w:rPr>
        <w:t xml:space="preserve"> zdravil, ki so uvrščena v CBZ (ki je vodena na podlagi Pravilnika o centralni bazi zdravil za uporabo v humani medicini), oziroma ki se bodo v obdobju trajanja tega okvirnega sporazuma uvrščala na posodobljeni seznam CBZ.  S tem si naročnik pridržuje pravico, da lahko v določenih, vnaprej opredeljenih primerih, </w:t>
      </w:r>
      <w:r w:rsidR="00663933" w:rsidRPr="00661601">
        <w:rPr>
          <w:rFonts w:ascii="Arial" w:hAnsi="Arial" w:cs="Arial"/>
          <w:sz w:val="18"/>
          <w:szCs w:val="18"/>
        </w:rPr>
        <w:t xml:space="preserve">ki so opisani v tem okvirnem sporazumu, </w:t>
      </w:r>
      <w:r w:rsidR="00064257" w:rsidRPr="00661601">
        <w:rPr>
          <w:rFonts w:ascii="Arial" w:hAnsi="Arial" w:cs="Arial"/>
          <w:sz w:val="18"/>
          <w:szCs w:val="18"/>
        </w:rPr>
        <w:t xml:space="preserve">naroča </w:t>
      </w:r>
      <w:r w:rsidR="007B03B6" w:rsidRPr="00661601">
        <w:rPr>
          <w:rFonts w:ascii="Arial" w:hAnsi="Arial" w:cs="Arial"/>
          <w:sz w:val="18"/>
          <w:szCs w:val="18"/>
        </w:rPr>
        <w:t xml:space="preserve"> tudi blago, ki v trenutku  sklepanja </w:t>
      </w:r>
      <w:r w:rsidR="00064257" w:rsidRPr="00661601">
        <w:rPr>
          <w:rFonts w:ascii="Arial" w:hAnsi="Arial" w:cs="Arial"/>
          <w:sz w:val="18"/>
          <w:szCs w:val="18"/>
        </w:rPr>
        <w:t xml:space="preserve">tega </w:t>
      </w:r>
      <w:r w:rsidR="007B03B6" w:rsidRPr="00661601">
        <w:rPr>
          <w:rFonts w:ascii="Arial" w:hAnsi="Arial" w:cs="Arial"/>
          <w:sz w:val="18"/>
          <w:szCs w:val="18"/>
        </w:rPr>
        <w:t xml:space="preserve">okvirnega sporazuma, ni </w:t>
      </w:r>
      <w:r w:rsidR="00064257" w:rsidRPr="00661601">
        <w:rPr>
          <w:rFonts w:ascii="Arial" w:hAnsi="Arial" w:cs="Arial"/>
          <w:sz w:val="18"/>
          <w:szCs w:val="18"/>
        </w:rPr>
        <w:t xml:space="preserve">bilo </w:t>
      </w:r>
      <w:r w:rsidR="007B03B6" w:rsidRPr="00661601">
        <w:rPr>
          <w:rFonts w:ascii="Arial" w:hAnsi="Arial" w:cs="Arial"/>
          <w:sz w:val="18"/>
          <w:szCs w:val="18"/>
        </w:rPr>
        <w:t xml:space="preserve">zajeto v predmetu </w:t>
      </w:r>
      <w:r w:rsidR="00663933" w:rsidRPr="00661601">
        <w:rPr>
          <w:rFonts w:ascii="Arial" w:hAnsi="Arial" w:cs="Arial"/>
          <w:sz w:val="18"/>
          <w:szCs w:val="18"/>
        </w:rPr>
        <w:t xml:space="preserve">tega </w:t>
      </w:r>
      <w:r w:rsidR="00E01B7D" w:rsidRPr="00661601">
        <w:rPr>
          <w:rFonts w:ascii="Arial" w:hAnsi="Arial" w:cs="Arial"/>
          <w:sz w:val="18"/>
          <w:szCs w:val="18"/>
        </w:rPr>
        <w:t>javnega naročila.</w:t>
      </w:r>
    </w:p>
    <w:p w:rsidR="00C63A69" w:rsidRPr="00661601" w:rsidRDefault="00C63A69" w:rsidP="00C63A69">
      <w:pPr>
        <w:pStyle w:val="Telobesedila"/>
        <w:numPr>
          <w:ilvl w:val="0"/>
          <w:numId w:val="19"/>
        </w:numPr>
        <w:rPr>
          <w:rFonts w:ascii="Arial" w:hAnsi="Arial" w:cs="Arial"/>
          <w:sz w:val="18"/>
          <w:szCs w:val="18"/>
        </w:rPr>
      </w:pPr>
      <w:r w:rsidRPr="00661601">
        <w:rPr>
          <w:rFonts w:ascii="Arial" w:hAnsi="Arial" w:cs="Arial"/>
          <w:sz w:val="18"/>
          <w:szCs w:val="18"/>
        </w:rPr>
        <w:t>Navedene vrste in količina blaga iz priloge št. 1 so okvirne za prihodnje obdobje 12 (dvanajst) mesecev. Okvirne količine za naročnika niso zavezujoče, ampak služijo kot informacija o predvidenih bodočih dobavah. Naročnik bo naročal le tiste vrste in količine blaga, ki jih bo dejansko potreboval.</w:t>
      </w:r>
    </w:p>
    <w:p w:rsidR="00DD172B" w:rsidRPr="00661601" w:rsidRDefault="00DD172B" w:rsidP="00C63A69">
      <w:pPr>
        <w:pStyle w:val="Telobesedila"/>
        <w:numPr>
          <w:ilvl w:val="0"/>
          <w:numId w:val="19"/>
        </w:numPr>
        <w:rPr>
          <w:rFonts w:ascii="Arial" w:hAnsi="Arial" w:cs="Arial"/>
          <w:sz w:val="18"/>
          <w:szCs w:val="18"/>
        </w:rPr>
      </w:pPr>
      <w:r w:rsidRPr="00661601">
        <w:rPr>
          <w:rFonts w:ascii="Arial" w:hAnsi="Arial" w:cs="Arial"/>
          <w:sz w:val="18"/>
          <w:szCs w:val="18"/>
        </w:rPr>
        <w:t>Naročnik naroča blago pri prvouvrščenem dobavitelju, sklenitelju okvirnega sporazuma</w:t>
      </w:r>
      <w:r w:rsidR="0041720D" w:rsidRPr="00661601">
        <w:rPr>
          <w:rFonts w:ascii="Arial" w:hAnsi="Arial" w:cs="Arial"/>
          <w:sz w:val="18"/>
          <w:szCs w:val="18"/>
        </w:rPr>
        <w:t xml:space="preserve">, v skladu s prilogo 1. </w:t>
      </w:r>
      <w:r w:rsidRPr="00661601">
        <w:rPr>
          <w:rFonts w:ascii="Arial" w:hAnsi="Arial" w:cs="Arial"/>
          <w:sz w:val="18"/>
          <w:szCs w:val="18"/>
        </w:rPr>
        <w:t xml:space="preserve"> V primeru, da prvouvrščeni dobavitelj blaga nima </w:t>
      </w:r>
      <w:r w:rsidR="00130BE1" w:rsidRPr="00661601">
        <w:rPr>
          <w:rFonts w:ascii="Arial" w:hAnsi="Arial" w:cs="Arial"/>
          <w:sz w:val="18"/>
          <w:szCs w:val="18"/>
        </w:rPr>
        <w:t xml:space="preserve">na zalogi </w:t>
      </w:r>
      <w:r w:rsidRPr="00661601">
        <w:rPr>
          <w:rFonts w:ascii="Arial" w:hAnsi="Arial" w:cs="Arial"/>
          <w:sz w:val="18"/>
          <w:szCs w:val="18"/>
        </w:rPr>
        <w:t xml:space="preserve">oziroma ne more zagotoviti zadostnih količin, naročnik poišče </w:t>
      </w:r>
      <w:r w:rsidR="00EA434A" w:rsidRPr="00661601">
        <w:rPr>
          <w:rFonts w:ascii="Arial" w:hAnsi="Arial" w:cs="Arial"/>
          <w:sz w:val="18"/>
          <w:szCs w:val="18"/>
        </w:rPr>
        <w:t xml:space="preserve">ponudbo med ostalimi sklenitelji  </w:t>
      </w:r>
      <w:r w:rsidR="00663933" w:rsidRPr="00661601">
        <w:rPr>
          <w:rFonts w:ascii="Arial" w:hAnsi="Arial" w:cs="Arial"/>
          <w:sz w:val="18"/>
          <w:szCs w:val="18"/>
        </w:rPr>
        <w:t>okvirnega sporazuma</w:t>
      </w:r>
      <w:r w:rsidR="00EA434A" w:rsidRPr="00661601">
        <w:rPr>
          <w:rFonts w:ascii="Arial" w:hAnsi="Arial" w:cs="Arial"/>
          <w:sz w:val="18"/>
          <w:szCs w:val="18"/>
        </w:rPr>
        <w:t xml:space="preserve"> in </w:t>
      </w:r>
      <w:r w:rsidRPr="00661601">
        <w:rPr>
          <w:rFonts w:ascii="Arial" w:hAnsi="Arial" w:cs="Arial"/>
          <w:sz w:val="18"/>
          <w:szCs w:val="18"/>
        </w:rPr>
        <w:t xml:space="preserve">naročilo odda pri </w:t>
      </w:r>
      <w:r w:rsidR="00EA434A" w:rsidRPr="00661601">
        <w:rPr>
          <w:rFonts w:ascii="Arial" w:hAnsi="Arial" w:cs="Arial"/>
          <w:sz w:val="18"/>
          <w:szCs w:val="18"/>
        </w:rPr>
        <w:t xml:space="preserve">najugodnejšem </w:t>
      </w:r>
      <w:r w:rsidR="0041720D" w:rsidRPr="00661601">
        <w:rPr>
          <w:rFonts w:ascii="Arial" w:hAnsi="Arial" w:cs="Arial"/>
          <w:sz w:val="18"/>
          <w:szCs w:val="18"/>
        </w:rPr>
        <w:t xml:space="preserve">ponudniku. </w:t>
      </w:r>
      <w:r w:rsidRPr="00661601">
        <w:rPr>
          <w:rFonts w:ascii="Arial" w:hAnsi="Arial" w:cs="Arial"/>
          <w:sz w:val="18"/>
          <w:szCs w:val="18"/>
        </w:rPr>
        <w:t xml:space="preserve">V tem primeru lahko naročnik prvouvrščenemu dobavitelju zaračuna razliko za kritni nakup. </w:t>
      </w:r>
      <w:r w:rsidR="00130BE1" w:rsidRPr="00661601">
        <w:rPr>
          <w:rFonts w:ascii="Arial" w:hAnsi="Arial" w:cs="Arial"/>
          <w:sz w:val="18"/>
          <w:szCs w:val="18"/>
        </w:rPr>
        <w:t>Na enak način se naroča tudi, kadar prvouvrščeni dobavitelj ne spoštuje določil okvirnega sporazuma in se le-ta posledično prekine. Naročnik lahko v tem primeru vnovči zavarovanje za dobro izvedbo pogodbenih obveznosti.</w:t>
      </w:r>
      <w:r w:rsidRPr="00661601">
        <w:rPr>
          <w:rFonts w:ascii="Arial" w:hAnsi="Arial" w:cs="Arial"/>
          <w:sz w:val="18"/>
          <w:szCs w:val="18"/>
        </w:rPr>
        <w:t xml:space="preserve"> </w:t>
      </w:r>
    </w:p>
    <w:p w:rsidR="00C63A69" w:rsidRPr="00661601" w:rsidRDefault="0058209E" w:rsidP="00216A6C">
      <w:pPr>
        <w:pStyle w:val="Telobesedila"/>
        <w:numPr>
          <w:ilvl w:val="0"/>
          <w:numId w:val="19"/>
        </w:numPr>
        <w:suppressAutoHyphens/>
        <w:rPr>
          <w:rFonts w:ascii="Arial" w:hAnsi="Arial" w:cs="Arial"/>
          <w:sz w:val="18"/>
          <w:szCs w:val="18"/>
        </w:rPr>
      </w:pPr>
      <w:r w:rsidRPr="00661601">
        <w:rPr>
          <w:rFonts w:ascii="Arial" w:hAnsi="Arial" w:cs="Arial"/>
          <w:sz w:val="18"/>
          <w:szCs w:val="18"/>
        </w:rPr>
        <w:t xml:space="preserve">V </w:t>
      </w:r>
      <w:r w:rsidRPr="00387B52">
        <w:rPr>
          <w:rFonts w:ascii="Arial" w:hAnsi="Arial" w:cs="Arial"/>
          <w:sz w:val="18"/>
          <w:szCs w:val="18"/>
        </w:rPr>
        <w:t>primeru</w:t>
      </w:r>
      <w:r w:rsidR="00735526" w:rsidRPr="00387B52">
        <w:rPr>
          <w:rFonts w:ascii="Arial" w:hAnsi="Arial" w:cs="Arial"/>
          <w:sz w:val="18"/>
          <w:szCs w:val="18"/>
        </w:rPr>
        <w:t xml:space="preserve"> motnje</w:t>
      </w:r>
      <w:r w:rsidR="00110C0A" w:rsidRPr="00387B52">
        <w:rPr>
          <w:rFonts w:ascii="Arial" w:hAnsi="Arial" w:cs="Arial"/>
          <w:sz w:val="18"/>
          <w:szCs w:val="18"/>
        </w:rPr>
        <w:t xml:space="preserve"> v preskrbi z zdravilom</w:t>
      </w:r>
      <w:r w:rsidR="00735526" w:rsidRPr="00387B52">
        <w:rPr>
          <w:rFonts w:ascii="Arial" w:hAnsi="Arial" w:cs="Arial"/>
          <w:sz w:val="18"/>
          <w:szCs w:val="18"/>
        </w:rPr>
        <w:t>,</w:t>
      </w:r>
      <w:r w:rsidRPr="00387B52">
        <w:rPr>
          <w:rFonts w:ascii="Arial" w:hAnsi="Arial" w:cs="Arial"/>
          <w:sz w:val="18"/>
          <w:szCs w:val="18"/>
        </w:rPr>
        <w:t xml:space="preserve"> </w:t>
      </w:r>
      <w:r w:rsidR="00735526" w:rsidRPr="00387B52">
        <w:rPr>
          <w:rFonts w:ascii="Mulish" w:hAnsi="Mulish"/>
          <w:sz w:val="21"/>
          <w:szCs w:val="21"/>
          <w:shd w:val="clear" w:color="auto" w:fill="FFFFFF"/>
        </w:rPr>
        <w:t xml:space="preserve">lahko dobavitelj dobavi </w:t>
      </w:r>
      <w:r w:rsidRPr="00387B52">
        <w:rPr>
          <w:rFonts w:ascii="Arial" w:hAnsi="Arial" w:cs="Arial"/>
          <w:sz w:val="18"/>
          <w:szCs w:val="18"/>
        </w:rPr>
        <w:t>medsebojno zamenljivo zdravilo po ceni, ki ne sme biti višja od končne cene zdravila, ki trenutno ni dobavljivo</w:t>
      </w:r>
      <w:r w:rsidRPr="00661601">
        <w:rPr>
          <w:rFonts w:ascii="Arial" w:hAnsi="Arial" w:cs="Arial"/>
          <w:sz w:val="18"/>
          <w:szCs w:val="18"/>
        </w:rPr>
        <w:t>.</w:t>
      </w:r>
      <w:r w:rsidR="00F007F5" w:rsidRPr="00661601">
        <w:rPr>
          <w:rFonts w:ascii="Arial" w:hAnsi="Arial" w:cs="Arial"/>
          <w:sz w:val="18"/>
          <w:szCs w:val="18"/>
        </w:rPr>
        <w:t xml:space="preserve"> </w:t>
      </w:r>
      <w:r w:rsidR="00975398" w:rsidRPr="00661601">
        <w:rPr>
          <w:rFonts w:ascii="Arial" w:hAnsi="Arial" w:cs="Arial"/>
          <w:sz w:val="18"/>
          <w:szCs w:val="18"/>
        </w:rPr>
        <w:t xml:space="preserve">Naročnik </w:t>
      </w:r>
      <w:r w:rsidR="00C63A69" w:rsidRPr="00661601">
        <w:rPr>
          <w:rFonts w:ascii="Arial" w:hAnsi="Arial" w:cs="Arial"/>
          <w:sz w:val="18"/>
          <w:szCs w:val="18"/>
        </w:rPr>
        <w:t xml:space="preserve">mora pred zamenjavo zdravila le-to potrditi. </w:t>
      </w:r>
    </w:p>
    <w:p w:rsidR="00216A6C" w:rsidRPr="00387B52" w:rsidRDefault="00975398" w:rsidP="00C63A69">
      <w:pPr>
        <w:pStyle w:val="Telobesedila"/>
        <w:suppressAutoHyphens/>
        <w:ind w:left="360"/>
        <w:rPr>
          <w:rFonts w:ascii="Arial" w:hAnsi="Arial" w:cs="Arial"/>
          <w:strike/>
          <w:sz w:val="18"/>
          <w:szCs w:val="18"/>
        </w:rPr>
      </w:pPr>
      <w:r w:rsidRPr="00661601">
        <w:rPr>
          <w:rFonts w:ascii="Arial" w:hAnsi="Arial" w:cs="Arial"/>
          <w:sz w:val="18"/>
          <w:szCs w:val="18"/>
        </w:rPr>
        <w:t xml:space="preserve">V primeru, da prvouvrščeni najugodnejši dobavitelj zamenljivega zdravila </w:t>
      </w:r>
      <w:r w:rsidR="00C63A69" w:rsidRPr="00661601">
        <w:rPr>
          <w:rFonts w:ascii="Arial" w:hAnsi="Arial" w:cs="Arial"/>
          <w:sz w:val="18"/>
          <w:szCs w:val="18"/>
        </w:rPr>
        <w:t xml:space="preserve">ne more zagotoviti oziroma odstopi od </w:t>
      </w:r>
      <w:r w:rsidR="00C63A69" w:rsidRPr="00661601">
        <w:rPr>
          <w:rFonts w:ascii="Arial" w:hAnsi="Arial" w:cs="Arial"/>
          <w:sz w:val="18"/>
          <w:szCs w:val="18"/>
        </w:rPr>
        <w:lastRenderedPageBreak/>
        <w:t>pogodbe, bo naročnik izvedel konkurenco med sklenitelji okvirnega sporazuma in poiskal zdravilo pri najugodnejšem ponudniku</w:t>
      </w:r>
      <w:r w:rsidR="006C212C" w:rsidRPr="00661601">
        <w:rPr>
          <w:rFonts w:ascii="Arial" w:hAnsi="Arial" w:cs="Arial"/>
          <w:sz w:val="18"/>
          <w:szCs w:val="18"/>
        </w:rPr>
        <w:t>,</w:t>
      </w:r>
      <w:r w:rsidR="002C3F1C" w:rsidRPr="00661601">
        <w:rPr>
          <w:rFonts w:ascii="Arial" w:hAnsi="Arial" w:cs="Arial"/>
          <w:sz w:val="18"/>
          <w:szCs w:val="18"/>
        </w:rPr>
        <w:t xml:space="preserve"> oziroma </w:t>
      </w:r>
      <w:r w:rsidR="00DD172B" w:rsidRPr="00661601">
        <w:rPr>
          <w:rFonts w:ascii="Arial" w:hAnsi="Arial" w:cs="Arial"/>
          <w:sz w:val="18"/>
          <w:szCs w:val="18"/>
        </w:rPr>
        <w:t>če ne bo ponujeno s strani nobenega od skleniteljev okvirneg</w:t>
      </w:r>
      <w:r w:rsidR="00DD172B" w:rsidRPr="00387B52">
        <w:rPr>
          <w:rFonts w:ascii="Arial" w:hAnsi="Arial" w:cs="Arial"/>
          <w:sz w:val="18"/>
          <w:szCs w:val="18"/>
        </w:rPr>
        <w:t xml:space="preserve">a sporazuma, </w:t>
      </w:r>
      <w:r w:rsidR="002C3F1C" w:rsidRPr="00387B52">
        <w:rPr>
          <w:rFonts w:ascii="Arial" w:hAnsi="Arial" w:cs="Arial"/>
          <w:sz w:val="18"/>
          <w:szCs w:val="18"/>
        </w:rPr>
        <w:t>na trgu.</w:t>
      </w:r>
      <w:r w:rsidR="00374AC4" w:rsidRPr="00387B52">
        <w:rPr>
          <w:rFonts w:ascii="Arial" w:hAnsi="Arial" w:cs="Arial"/>
          <w:sz w:val="18"/>
          <w:szCs w:val="18"/>
        </w:rPr>
        <w:t xml:space="preserve"> </w:t>
      </w:r>
    </w:p>
    <w:p w:rsidR="00374AC4" w:rsidRPr="00661601" w:rsidRDefault="00374AC4" w:rsidP="0058209E">
      <w:pPr>
        <w:pStyle w:val="Telobesedila"/>
        <w:numPr>
          <w:ilvl w:val="0"/>
          <w:numId w:val="19"/>
        </w:numPr>
        <w:suppressAutoHyphens/>
        <w:rPr>
          <w:rFonts w:ascii="Arial" w:hAnsi="Arial" w:cs="Arial"/>
          <w:sz w:val="18"/>
          <w:szCs w:val="18"/>
        </w:rPr>
      </w:pPr>
      <w:r w:rsidRPr="00387B52">
        <w:rPr>
          <w:rFonts w:ascii="Arial" w:hAnsi="Arial" w:cs="Arial"/>
          <w:sz w:val="18"/>
          <w:szCs w:val="18"/>
        </w:rPr>
        <w:t xml:space="preserve">V primeru </w:t>
      </w:r>
      <w:r w:rsidR="00735526" w:rsidRPr="00387B52">
        <w:rPr>
          <w:rFonts w:ascii="Mulish" w:hAnsi="Mulish"/>
          <w:sz w:val="21"/>
          <w:szCs w:val="21"/>
          <w:shd w:val="clear" w:color="auto" w:fill="FFFFFF"/>
        </w:rPr>
        <w:t xml:space="preserve">začasnega ali stalnega prenehanja opravljanja prometa z zdravilom, </w:t>
      </w:r>
      <w:r w:rsidR="00735526" w:rsidRPr="00387B52">
        <w:rPr>
          <w:rFonts w:ascii="Arial" w:hAnsi="Arial" w:cs="Arial"/>
          <w:sz w:val="18"/>
          <w:szCs w:val="18"/>
        </w:rPr>
        <w:t xml:space="preserve"> </w:t>
      </w:r>
      <w:r w:rsidRPr="00387B52">
        <w:rPr>
          <w:rFonts w:ascii="Arial" w:hAnsi="Arial" w:cs="Arial"/>
          <w:sz w:val="18"/>
          <w:szCs w:val="18"/>
        </w:rPr>
        <w:t xml:space="preserve">lahko dobavitelj, po predhodni odobritvi </w:t>
      </w:r>
      <w:r w:rsidRPr="00661601">
        <w:rPr>
          <w:rFonts w:ascii="Arial" w:hAnsi="Arial" w:cs="Arial"/>
          <w:sz w:val="18"/>
          <w:szCs w:val="18"/>
        </w:rPr>
        <w:t xml:space="preserve">naročnika, z namenom zagotavljanja nemotene oskrbe, dobavi drug primerljiv artikel iz lastnega proizvodnega oziroma prodajnega programa. O nastali spremembi v oskrbi je dobavitelj dolžan čimprej obvestiti naročnika. Naročnik lahko v primeru, da ponujeni artikel ni ustrezen, artikel naroča pri drugi stranki okvirnega sporazuma oziroma če ga nobena izmed strank okvirnega sporazuma ne more zagotoviti, pri dobavitelju na trgu. </w:t>
      </w:r>
    </w:p>
    <w:p w:rsidR="00374AC4" w:rsidRPr="00661601" w:rsidRDefault="00374AC4" w:rsidP="00374AC4">
      <w:pPr>
        <w:pStyle w:val="Telobesedila"/>
        <w:suppressAutoHyphens/>
        <w:ind w:left="360"/>
        <w:rPr>
          <w:rFonts w:ascii="Arial" w:hAnsi="Arial" w:cs="Arial"/>
          <w:sz w:val="18"/>
          <w:szCs w:val="18"/>
        </w:rPr>
      </w:pPr>
      <w:r w:rsidRPr="00661601">
        <w:rPr>
          <w:rFonts w:ascii="Arial" w:hAnsi="Arial" w:cs="Arial"/>
          <w:sz w:val="18"/>
          <w:szCs w:val="18"/>
        </w:rPr>
        <w:t xml:space="preserve">Dobavitelj bo v primeru, da pride v času izvajanja okvirnega sporazuma do zamenjave blaga, za katerega je sklenjen okvirni sporazum, (prenehanje proizvodnje, prenehanje dovoljenja za promet,..), pred pričetkom dobave novega blaga, naročniku predložil razloge za zamenjavo blaga in dokazila, da je novo blago </w:t>
      </w:r>
      <w:r w:rsidR="00264CBB" w:rsidRPr="00661601">
        <w:rPr>
          <w:rFonts w:ascii="Arial" w:hAnsi="Arial" w:cs="Arial"/>
          <w:sz w:val="18"/>
          <w:szCs w:val="18"/>
        </w:rPr>
        <w:t xml:space="preserve">kakovostno in funkcionalno prejšnjemu ter od naročnika pridobil pisno soglasje za zamenjavo blaga, po enaki ali nižji ceni. </w:t>
      </w:r>
    </w:p>
    <w:p w:rsidR="00264CBB" w:rsidRPr="00661601" w:rsidRDefault="00264CBB" w:rsidP="0058209E">
      <w:pPr>
        <w:pStyle w:val="Telobesedila"/>
        <w:numPr>
          <w:ilvl w:val="0"/>
          <w:numId w:val="19"/>
        </w:numPr>
        <w:suppressAutoHyphens/>
        <w:rPr>
          <w:rFonts w:ascii="Arial" w:hAnsi="Arial" w:cs="Arial"/>
          <w:sz w:val="18"/>
          <w:szCs w:val="18"/>
        </w:rPr>
      </w:pPr>
      <w:r w:rsidRPr="00661601">
        <w:rPr>
          <w:rFonts w:ascii="Arial" w:hAnsi="Arial" w:cs="Arial"/>
          <w:sz w:val="18"/>
          <w:szCs w:val="18"/>
        </w:rPr>
        <w:t xml:space="preserve">Naročnik si pri dobavitelju pridržuje pravico naročati tudi druge vrste blaga, ki niso bile zajete </w:t>
      </w:r>
      <w:r w:rsidR="007C0880" w:rsidRPr="00661601">
        <w:rPr>
          <w:rFonts w:ascii="Arial" w:hAnsi="Arial" w:cs="Arial"/>
          <w:sz w:val="18"/>
          <w:szCs w:val="18"/>
        </w:rPr>
        <w:t>v ponudbenem predračunu, ki jih je vnaprej nemogoče predvideti, pa jih bo v obdobju trajanja okvirnega sporazuma potreboval; pod pogojem, da jih je dobavitelj sposoben dobaviti.</w:t>
      </w:r>
    </w:p>
    <w:p w:rsidR="007C0880" w:rsidRPr="00661601" w:rsidRDefault="007C0880" w:rsidP="007C0880">
      <w:pPr>
        <w:pStyle w:val="Telobesedila"/>
        <w:suppressAutoHyphens/>
        <w:ind w:left="360"/>
        <w:rPr>
          <w:rFonts w:ascii="Arial" w:hAnsi="Arial" w:cs="Arial"/>
          <w:sz w:val="18"/>
          <w:szCs w:val="18"/>
        </w:rPr>
      </w:pPr>
      <w:r w:rsidRPr="00661601">
        <w:rPr>
          <w:rFonts w:ascii="Arial" w:hAnsi="Arial" w:cs="Arial"/>
          <w:sz w:val="18"/>
          <w:szCs w:val="18"/>
        </w:rPr>
        <w:t xml:space="preserve">V kolikor je potreba po drugi vrsti blaga oz. drugem artiklu, </w:t>
      </w:r>
      <w:r w:rsidRPr="00661601">
        <w:rPr>
          <w:rFonts w:ascii="Arial" w:hAnsi="Arial" w:cs="Arial"/>
          <w:sz w:val="18"/>
          <w:szCs w:val="18"/>
          <w:u w:val="single"/>
        </w:rPr>
        <w:t>enkratna</w:t>
      </w:r>
      <w:r w:rsidRPr="00661601">
        <w:rPr>
          <w:rFonts w:ascii="Arial" w:hAnsi="Arial" w:cs="Arial"/>
          <w:sz w:val="18"/>
          <w:szCs w:val="18"/>
        </w:rPr>
        <w:t>, bo naročnik podpisnikom sporazumov posredoval povpraševanje, za katerega nato dobavitelji posredujejo svoje ponudbe, naročilo pa se nato izvede na osnovi izbora teh ponudb. Dobavitelj za to blago zaračuna ceno po svojem ceniku oziroma ponudbi, ki jo na vsakokratno zahtevo naročnika posreduje v elektronski obliki.</w:t>
      </w:r>
    </w:p>
    <w:p w:rsidR="0058209E" w:rsidRPr="00661601" w:rsidRDefault="007C0880" w:rsidP="007C0880">
      <w:pPr>
        <w:pStyle w:val="Telobesedila"/>
        <w:suppressAutoHyphens/>
        <w:ind w:left="360"/>
        <w:rPr>
          <w:rFonts w:ascii="Arial" w:hAnsi="Arial" w:cs="Arial"/>
          <w:sz w:val="18"/>
          <w:szCs w:val="18"/>
        </w:rPr>
      </w:pPr>
      <w:r w:rsidRPr="00661601">
        <w:rPr>
          <w:rFonts w:ascii="Arial" w:hAnsi="Arial" w:cs="Arial"/>
          <w:sz w:val="18"/>
          <w:szCs w:val="18"/>
        </w:rPr>
        <w:t xml:space="preserve">V kolikor se v obdobju trajanja okvirnega sporazuma </w:t>
      </w:r>
      <w:r w:rsidR="00BD3B5E" w:rsidRPr="00661601">
        <w:rPr>
          <w:rFonts w:ascii="Arial" w:hAnsi="Arial" w:cs="Arial"/>
          <w:sz w:val="18"/>
          <w:szCs w:val="18"/>
        </w:rPr>
        <w:t xml:space="preserve">pojavi </w:t>
      </w:r>
      <w:r w:rsidRPr="00661601">
        <w:rPr>
          <w:rFonts w:ascii="Arial" w:hAnsi="Arial" w:cs="Arial"/>
          <w:sz w:val="18"/>
          <w:szCs w:val="18"/>
        </w:rPr>
        <w:t xml:space="preserve">potreba po </w:t>
      </w:r>
      <w:r w:rsidRPr="00661601">
        <w:rPr>
          <w:rFonts w:ascii="Arial" w:hAnsi="Arial" w:cs="Arial"/>
          <w:sz w:val="18"/>
          <w:szCs w:val="18"/>
          <w:u w:val="single"/>
        </w:rPr>
        <w:t>sukcesivn</w:t>
      </w:r>
      <w:r w:rsidRPr="00661601">
        <w:rPr>
          <w:rFonts w:ascii="Arial" w:hAnsi="Arial" w:cs="Arial"/>
          <w:sz w:val="18"/>
          <w:szCs w:val="18"/>
        </w:rPr>
        <w:t>i dobavi tovrstnega blaga, bo naročnik podpisnikom sporazumov posredoval povpraševanje, za katerega nato dobavitelji posredujejo svoje ponudbe, naročilo pa se nato izvede na osnovi izbora teh ponudb. Tovrstni artikli bodo uvrščeni na seznam artiklov, ki so predmet okvirnega sporazuma. S tem artikel postane p</w:t>
      </w:r>
      <w:r w:rsidR="00BD3B5E" w:rsidRPr="00661601">
        <w:rPr>
          <w:rFonts w:ascii="Arial" w:hAnsi="Arial" w:cs="Arial"/>
          <w:sz w:val="18"/>
          <w:szCs w:val="18"/>
        </w:rPr>
        <w:t>redmet tega okvirnega sporazuma in v zvezi z njim</w:t>
      </w:r>
      <w:r w:rsidRPr="00661601">
        <w:rPr>
          <w:rFonts w:ascii="Arial" w:hAnsi="Arial" w:cs="Arial"/>
          <w:sz w:val="18"/>
          <w:szCs w:val="18"/>
        </w:rPr>
        <w:t xml:space="preserve"> veljajo vsa določila tega okvirnega sporazuma. </w:t>
      </w:r>
    </w:p>
    <w:p w:rsidR="007C0880" w:rsidRPr="00661601" w:rsidRDefault="007C0880" w:rsidP="007C0880">
      <w:pPr>
        <w:pStyle w:val="Telobesedila"/>
        <w:numPr>
          <w:ilvl w:val="0"/>
          <w:numId w:val="19"/>
        </w:numPr>
        <w:suppressAutoHyphens/>
        <w:rPr>
          <w:rFonts w:ascii="Arial" w:hAnsi="Arial" w:cs="Arial"/>
          <w:sz w:val="18"/>
          <w:szCs w:val="18"/>
        </w:rPr>
      </w:pPr>
      <w:r w:rsidRPr="00661601">
        <w:rPr>
          <w:rFonts w:ascii="Arial" w:hAnsi="Arial" w:cs="Arial"/>
          <w:sz w:val="18"/>
          <w:szCs w:val="18"/>
        </w:rPr>
        <w:t xml:space="preserve">Cene iz priloge 1. </w:t>
      </w:r>
      <w:r w:rsidR="008C1C97" w:rsidRPr="00661601">
        <w:rPr>
          <w:rFonts w:ascii="Arial" w:hAnsi="Arial" w:cs="Arial"/>
          <w:sz w:val="18"/>
          <w:szCs w:val="18"/>
        </w:rPr>
        <w:t>n</w:t>
      </w:r>
      <w:r w:rsidRPr="00661601">
        <w:rPr>
          <w:rFonts w:ascii="Arial" w:hAnsi="Arial" w:cs="Arial"/>
          <w:sz w:val="18"/>
          <w:szCs w:val="18"/>
        </w:rPr>
        <w:t>ajugodnejšega prvouvrščenega dobavitelja niso fiksne za čas trajanja tega okvirnega sporazuma  in se usklajujejo s trenutno veljavnimi cenami zdravil v skladu z veljavnim Zakonom o zdravilih ter Pravilnikom o določanju cen zdravil za uporabo v humani medicini, ob upoštevanju ponujenega popusta iz ponudbe za posamezno zdravilo, ki ostaja fiksen za celotno obdobje veljavnosti tega okvirnega sporazuma.</w:t>
      </w:r>
    </w:p>
    <w:p w:rsidR="0058209E" w:rsidRPr="00661601" w:rsidRDefault="0058209E" w:rsidP="0058209E">
      <w:pPr>
        <w:pStyle w:val="Telobesedila"/>
        <w:numPr>
          <w:ilvl w:val="0"/>
          <w:numId w:val="19"/>
        </w:numPr>
        <w:suppressAutoHyphens/>
        <w:rPr>
          <w:rFonts w:ascii="Arial" w:hAnsi="Arial" w:cs="Arial"/>
          <w:sz w:val="18"/>
          <w:szCs w:val="18"/>
        </w:rPr>
      </w:pPr>
      <w:r w:rsidRPr="00661601">
        <w:rPr>
          <w:rFonts w:ascii="Arial" w:hAnsi="Arial" w:cs="Arial"/>
          <w:sz w:val="18"/>
          <w:szCs w:val="18"/>
        </w:rPr>
        <w:t>Ne glede na to pravilo dobavitelj naročniku, v primeru</w:t>
      </w:r>
      <w:r w:rsidR="008C1C97" w:rsidRPr="00661601">
        <w:rPr>
          <w:rFonts w:ascii="Arial" w:hAnsi="Arial" w:cs="Arial"/>
          <w:sz w:val="18"/>
          <w:szCs w:val="18"/>
        </w:rPr>
        <w:t xml:space="preserve">, </w:t>
      </w:r>
      <w:r w:rsidRPr="00661601">
        <w:rPr>
          <w:rFonts w:ascii="Arial" w:hAnsi="Arial" w:cs="Arial"/>
          <w:sz w:val="18"/>
          <w:szCs w:val="18"/>
        </w:rPr>
        <w:t>da je med proizvajalcem in Zavodom za zdravstveno zavarovanje Slovenije dogovorjena nižja cena zdravila od najvišje dovoljene cene iz prejšnjega odstavka, obračuna zdravilo po tako dogovorjeni ceni, upoštevaje fiksen popust na tako dogovorjeno ceno, dan v dobaviteljevem predračunu.</w:t>
      </w:r>
    </w:p>
    <w:p w:rsidR="0058209E" w:rsidRPr="00661601" w:rsidRDefault="0058209E" w:rsidP="0058209E">
      <w:pPr>
        <w:pStyle w:val="Telobesedila"/>
        <w:numPr>
          <w:ilvl w:val="0"/>
          <w:numId w:val="19"/>
        </w:numPr>
        <w:suppressAutoHyphens/>
        <w:rPr>
          <w:rFonts w:ascii="Arial" w:hAnsi="Arial" w:cs="Arial"/>
          <w:sz w:val="18"/>
          <w:szCs w:val="18"/>
        </w:rPr>
      </w:pPr>
      <w:r w:rsidRPr="00661601">
        <w:rPr>
          <w:rFonts w:ascii="Arial" w:hAnsi="Arial" w:cs="Arial"/>
          <w:sz w:val="18"/>
          <w:szCs w:val="18"/>
        </w:rPr>
        <w:t>Zgoraj navedene prodajne cene (z upoštevanim fiksnim popustom) zajemajo vse stroške, ki jih naročnik zahteva – DDP lokacija realizacije, razloženo (cena blaga, priprava blaga za transport, transport in izvršitev dobave na odjemno mesto po tej pogodbi, razloženo in dostavljeno na točko odjemnega mesta, obdelava posameznega naročila in drugi stroški, vključno z vsemi davki, trošarinami, in morebitnimi drugimi dajatvami). V primeru, da se v času trajanja pogodbe spremenijo davki, ukinejo ali uvedejo nove dajatve, se cene posameznih zdravil ustrezno spremenijo glede na spremembo.</w:t>
      </w:r>
    </w:p>
    <w:p w:rsidR="0058209E" w:rsidRPr="00661601" w:rsidRDefault="0058209E" w:rsidP="0058209E">
      <w:pPr>
        <w:pStyle w:val="Telobesedila"/>
        <w:numPr>
          <w:ilvl w:val="0"/>
          <w:numId w:val="19"/>
        </w:numPr>
        <w:suppressAutoHyphens/>
        <w:rPr>
          <w:rFonts w:ascii="Arial" w:hAnsi="Arial" w:cs="Arial"/>
          <w:sz w:val="18"/>
          <w:szCs w:val="18"/>
        </w:rPr>
      </w:pPr>
      <w:r w:rsidRPr="00661601">
        <w:rPr>
          <w:rFonts w:ascii="Arial" w:hAnsi="Arial" w:cs="Arial"/>
          <w:sz w:val="18"/>
          <w:szCs w:val="18"/>
        </w:rPr>
        <w:t>V primeru, da je posamezno zdravilo pri dobavitelju v času trajanja pogodbe v prodaji ponujano po akcijski ceni (ki je nižja od cene po tej pogodbi),</w:t>
      </w:r>
      <w:r w:rsidR="00C63A69" w:rsidRPr="00661601">
        <w:rPr>
          <w:rFonts w:ascii="Arial" w:hAnsi="Arial" w:cs="Arial"/>
          <w:sz w:val="18"/>
          <w:szCs w:val="18"/>
        </w:rPr>
        <w:t xml:space="preserve"> lahko  </w:t>
      </w:r>
      <w:r w:rsidR="00417DB0" w:rsidRPr="00661601">
        <w:rPr>
          <w:rFonts w:ascii="Arial" w:hAnsi="Arial" w:cs="Arial"/>
          <w:sz w:val="18"/>
          <w:szCs w:val="18"/>
        </w:rPr>
        <w:t xml:space="preserve">dobavitelj </w:t>
      </w:r>
      <w:r w:rsidR="00C63A69" w:rsidRPr="00661601">
        <w:rPr>
          <w:rFonts w:ascii="Arial" w:hAnsi="Arial" w:cs="Arial"/>
          <w:sz w:val="18"/>
          <w:szCs w:val="18"/>
        </w:rPr>
        <w:t xml:space="preserve">naročnika o tem seznani in mu ponudi blago po </w:t>
      </w:r>
      <w:r w:rsidR="00417DB0" w:rsidRPr="00661601">
        <w:rPr>
          <w:rFonts w:ascii="Arial" w:hAnsi="Arial" w:cs="Arial"/>
          <w:sz w:val="18"/>
          <w:szCs w:val="18"/>
        </w:rPr>
        <w:t xml:space="preserve">nižjih, akcijskih </w:t>
      </w:r>
      <w:r w:rsidR="00C63A69" w:rsidRPr="00661601">
        <w:rPr>
          <w:rFonts w:ascii="Arial" w:hAnsi="Arial" w:cs="Arial"/>
          <w:sz w:val="18"/>
          <w:szCs w:val="18"/>
        </w:rPr>
        <w:t xml:space="preserve">cenah. </w:t>
      </w:r>
      <w:r w:rsidR="00853D37" w:rsidRPr="00661601">
        <w:rPr>
          <w:rFonts w:ascii="Arial" w:hAnsi="Arial" w:cs="Arial"/>
          <w:sz w:val="18"/>
          <w:szCs w:val="18"/>
        </w:rPr>
        <w:t xml:space="preserve">Dobavitelj se strinja, da bo naročnik blago po akcijskih cenah, ki jih bo ponujal drugi podpisnik okvirnega sporazuma in bodo nižje od cen dobavitelja, kupoval pri ugodnejši stranki. </w:t>
      </w:r>
    </w:p>
    <w:p w:rsidR="0058209E" w:rsidRPr="00661601" w:rsidRDefault="0058209E" w:rsidP="0058209E">
      <w:pPr>
        <w:jc w:val="center"/>
        <w:rPr>
          <w:rFonts w:cs="Arial"/>
          <w:sz w:val="18"/>
          <w:szCs w:val="18"/>
        </w:rPr>
      </w:pPr>
      <w:r w:rsidRPr="00661601">
        <w:rPr>
          <w:rFonts w:cs="Arial"/>
          <w:sz w:val="18"/>
          <w:szCs w:val="18"/>
        </w:rPr>
        <w:t>3. člen</w:t>
      </w:r>
    </w:p>
    <w:p w:rsidR="0058209E" w:rsidRPr="00661601" w:rsidRDefault="0058209E" w:rsidP="0058209E">
      <w:pPr>
        <w:jc w:val="center"/>
        <w:rPr>
          <w:rFonts w:cs="Arial"/>
          <w:sz w:val="18"/>
          <w:szCs w:val="18"/>
        </w:rPr>
      </w:pPr>
      <w:r w:rsidRPr="00661601">
        <w:rPr>
          <w:rFonts w:cs="Arial"/>
          <w:sz w:val="18"/>
          <w:szCs w:val="18"/>
        </w:rPr>
        <w:t>(Naročanje, dobava in prevzem)</w:t>
      </w:r>
    </w:p>
    <w:p w:rsidR="0058209E" w:rsidRPr="0091542D" w:rsidRDefault="0058209E" w:rsidP="0058209E">
      <w:pPr>
        <w:jc w:val="center"/>
        <w:rPr>
          <w:rFonts w:cs="Arial"/>
          <w:color w:val="000000"/>
          <w:sz w:val="18"/>
          <w:szCs w:val="18"/>
        </w:rPr>
      </w:pPr>
    </w:p>
    <w:p w:rsidR="0058209E" w:rsidRPr="0091542D" w:rsidRDefault="0058209E" w:rsidP="0058209E">
      <w:pPr>
        <w:pStyle w:val="Telobesedila"/>
        <w:numPr>
          <w:ilvl w:val="0"/>
          <w:numId w:val="20"/>
        </w:numPr>
        <w:suppressAutoHyphens/>
        <w:rPr>
          <w:rFonts w:ascii="Arial" w:hAnsi="Arial" w:cs="Arial"/>
          <w:color w:val="000000"/>
          <w:sz w:val="18"/>
          <w:szCs w:val="18"/>
        </w:rPr>
      </w:pPr>
      <w:r w:rsidRPr="0091542D">
        <w:rPr>
          <w:rFonts w:ascii="Arial" w:hAnsi="Arial" w:cs="Arial"/>
          <w:color w:val="000000"/>
          <w:sz w:val="18"/>
          <w:szCs w:val="18"/>
        </w:rPr>
        <w:t>Naročanje in prevzem praviloma poteka v elektronski obliki (elektronska naročilnica). Stranki se lahko sporazumeta za detajle načina elektronskega naročanja, oziroma za drugačen način naročanja, o čemer po potrebi napišeta poseben protokol.</w:t>
      </w:r>
    </w:p>
    <w:p w:rsidR="0058209E" w:rsidRPr="0091542D" w:rsidRDefault="0058209E" w:rsidP="0058209E">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d</w:t>
      </w:r>
      <w:r w:rsidRPr="0091542D">
        <w:rPr>
          <w:rFonts w:ascii="Arial" w:hAnsi="Arial" w:cs="Arial"/>
          <w:color w:val="000000"/>
          <w:sz w:val="18"/>
          <w:szCs w:val="18"/>
        </w:rPr>
        <w:t>obavitelj se obvezuje naročnika tekoče oskrbovati z zdravili, ki jih bo ta naročal, ves čas trajanja pogodbe.</w:t>
      </w:r>
    </w:p>
    <w:p w:rsidR="0058209E" w:rsidRPr="00AC3526" w:rsidRDefault="0058209E" w:rsidP="0058209E">
      <w:pPr>
        <w:numPr>
          <w:ilvl w:val="0"/>
          <w:numId w:val="20"/>
        </w:numPr>
        <w:tabs>
          <w:tab w:val="left" w:pos="426"/>
        </w:tabs>
        <w:overflowPunct w:val="0"/>
        <w:autoSpaceDE w:val="0"/>
        <w:autoSpaceDN w:val="0"/>
        <w:adjustRightInd w:val="0"/>
        <w:spacing w:after="120"/>
        <w:jc w:val="both"/>
        <w:textAlignment w:val="baseline"/>
        <w:rPr>
          <w:rFonts w:cs="Arial"/>
          <w:color w:val="000000"/>
          <w:sz w:val="18"/>
          <w:szCs w:val="18"/>
        </w:rPr>
      </w:pPr>
      <w:r>
        <w:rPr>
          <w:rFonts w:cs="Arial"/>
          <w:color w:val="000000"/>
          <w:sz w:val="18"/>
          <w:szCs w:val="18"/>
        </w:rPr>
        <w:t>dobavitelj</w:t>
      </w:r>
      <w:r w:rsidRPr="00AC3526">
        <w:rPr>
          <w:rFonts w:cs="Arial"/>
          <w:color w:val="000000"/>
          <w:sz w:val="18"/>
          <w:szCs w:val="18"/>
        </w:rPr>
        <w:t xml:space="preserve">  zagotavlja dobavni rok  za zdravila v 24 urah od naročila, če se naročilo izvede do 13.30 ure v dnevu; v nujnih primerih dostavo v 6 urah ter da bo po vsakem posameznem naročilu dobavljena celotna količina naročen</w:t>
      </w:r>
      <w:r>
        <w:rPr>
          <w:rFonts w:cs="Arial"/>
          <w:color w:val="000000"/>
          <w:sz w:val="18"/>
          <w:szCs w:val="18"/>
        </w:rPr>
        <w:t>ih zdravil</w:t>
      </w:r>
      <w:r w:rsidRPr="00AC3526">
        <w:rPr>
          <w:rFonts w:cs="Arial"/>
          <w:color w:val="000000"/>
          <w:sz w:val="18"/>
          <w:szCs w:val="18"/>
        </w:rPr>
        <w:t xml:space="preserve">; </w:t>
      </w:r>
      <w:r>
        <w:rPr>
          <w:rFonts w:cs="Arial"/>
          <w:color w:val="000000"/>
          <w:sz w:val="18"/>
          <w:szCs w:val="18"/>
        </w:rPr>
        <w:t>z</w:t>
      </w:r>
      <w:r w:rsidRPr="0091542D">
        <w:rPr>
          <w:rFonts w:cs="Arial"/>
          <w:color w:val="000000"/>
          <w:sz w:val="18"/>
          <w:szCs w:val="18"/>
        </w:rPr>
        <w:t>a nujno dobavo se dobavitelju prizna strošek prevoza v bruto višini 50,00 EUR, v kolikor je vrednost takšne nujne do</w:t>
      </w:r>
      <w:r>
        <w:rPr>
          <w:rFonts w:cs="Arial"/>
          <w:color w:val="000000"/>
          <w:sz w:val="18"/>
          <w:szCs w:val="18"/>
        </w:rPr>
        <w:t>bave nižja kot 200,00 EUR bruto;</w:t>
      </w:r>
    </w:p>
    <w:p w:rsidR="0058209E" w:rsidRDefault="0058209E" w:rsidP="0058209E">
      <w:pPr>
        <w:pStyle w:val="BodyText24"/>
        <w:numPr>
          <w:ilvl w:val="0"/>
          <w:numId w:val="20"/>
        </w:numPr>
        <w:rPr>
          <w:rFonts w:cs="Arial"/>
          <w:color w:val="000000"/>
          <w:sz w:val="18"/>
          <w:szCs w:val="18"/>
          <w:lang w:val="sl-SI"/>
        </w:rPr>
      </w:pPr>
      <w:r>
        <w:rPr>
          <w:rFonts w:cs="Arial"/>
          <w:color w:val="000000"/>
          <w:sz w:val="18"/>
          <w:szCs w:val="18"/>
          <w:lang w:val="sl-SI"/>
        </w:rPr>
        <w:t>dobavitelj</w:t>
      </w:r>
      <w:r w:rsidRPr="00546DAE">
        <w:rPr>
          <w:rFonts w:cs="Arial"/>
          <w:color w:val="000000"/>
          <w:sz w:val="18"/>
          <w:szCs w:val="18"/>
          <w:lang w:val="sl-SI"/>
        </w:rPr>
        <w:t xml:space="preserve"> zagotavlja dostavo DDP skladišče bolnišnična lekarna </w:t>
      </w:r>
      <w:r>
        <w:rPr>
          <w:rFonts w:cs="Arial"/>
          <w:color w:val="000000"/>
          <w:sz w:val="18"/>
          <w:szCs w:val="18"/>
          <w:lang w:val="sl-SI"/>
        </w:rPr>
        <w:t xml:space="preserve">SB SG </w:t>
      </w:r>
      <w:r w:rsidRPr="00546DAE">
        <w:rPr>
          <w:rFonts w:cs="Arial"/>
          <w:color w:val="000000"/>
          <w:sz w:val="18"/>
          <w:szCs w:val="18"/>
          <w:lang w:val="sl-SI"/>
        </w:rPr>
        <w:t>v delovnem času lekarne (od 7. –</w:t>
      </w:r>
      <w:r w:rsidR="00301C29">
        <w:rPr>
          <w:rFonts w:cs="Arial"/>
          <w:color w:val="000000"/>
          <w:sz w:val="18"/>
          <w:szCs w:val="18"/>
          <w:lang w:val="sl-SI"/>
        </w:rPr>
        <w:t xml:space="preserve"> 15. ure od ponedeljka do petka) , </w:t>
      </w:r>
      <w:r w:rsidRPr="00546DAE">
        <w:rPr>
          <w:rFonts w:cs="Arial"/>
          <w:color w:val="000000"/>
          <w:sz w:val="18"/>
          <w:szCs w:val="18"/>
          <w:lang w:val="sl-SI"/>
        </w:rPr>
        <w:t>v nujnih primerih pa izven rednega delovnega časa po dogovoru z odgovorno osebo v lekarni) – razloženo in poskrbljeno za odvoz celotne embalaže, ki je predmet dostave blaga;</w:t>
      </w:r>
    </w:p>
    <w:p w:rsidR="0058209E" w:rsidRPr="00546DAE" w:rsidRDefault="0058209E" w:rsidP="0058209E">
      <w:pPr>
        <w:pStyle w:val="BodyText24"/>
        <w:rPr>
          <w:rFonts w:cs="Arial"/>
          <w:color w:val="000000"/>
          <w:sz w:val="18"/>
          <w:szCs w:val="18"/>
          <w:lang w:val="sl-SI"/>
        </w:rPr>
      </w:pPr>
    </w:p>
    <w:p w:rsidR="0058209E" w:rsidRPr="00546DAE" w:rsidRDefault="0058209E" w:rsidP="0058209E">
      <w:pPr>
        <w:numPr>
          <w:ilvl w:val="0"/>
          <w:numId w:val="20"/>
        </w:numPr>
        <w:jc w:val="both"/>
        <w:rPr>
          <w:rFonts w:cs="Arial"/>
          <w:color w:val="000000"/>
          <w:sz w:val="18"/>
          <w:szCs w:val="18"/>
        </w:rPr>
      </w:pPr>
      <w:r>
        <w:rPr>
          <w:rFonts w:cs="Arial"/>
          <w:color w:val="000000"/>
          <w:sz w:val="18"/>
          <w:szCs w:val="18"/>
        </w:rPr>
        <w:t>dobavitelj</w:t>
      </w:r>
      <w:r w:rsidRPr="00546DAE">
        <w:rPr>
          <w:rFonts w:cs="Arial"/>
          <w:color w:val="000000"/>
          <w:sz w:val="18"/>
          <w:szCs w:val="18"/>
        </w:rPr>
        <w:t xml:space="preserve"> po prejemu naročila v roku 2 (dveh) ur pisno obvesti naročnika, če naročenega blaga ne bo mogel dobaviti v dogovorjenem roku; </w:t>
      </w:r>
    </w:p>
    <w:p w:rsidR="0058209E" w:rsidRPr="00AC3526" w:rsidRDefault="0058209E" w:rsidP="0058209E">
      <w:pPr>
        <w:ind w:left="360"/>
        <w:jc w:val="both"/>
        <w:rPr>
          <w:rFonts w:cs="Arial"/>
          <w:color w:val="000000"/>
          <w:sz w:val="18"/>
          <w:szCs w:val="18"/>
        </w:rPr>
      </w:pPr>
    </w:p>
    <w:p w:rsidR="0058209E" w:rsidRPr="0091542D" w:rsidRDefault="0058209E" w:rsidP="0058209E">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d</w:t>
      </w:r>
      <w:r w:rsidRPr="0091542D">
        <w:rPr>
          <w:rFonts w:ascii="Arial" w:hAnsi="Arial" w:cs="Arial"/>
          <w:color w:val="000000"/>
          <w:sz w:val="18"/>
          <w:szCs w:val="18"/>
        </w:rPr>
        <w:t xml:space="preserve">obavitelj mora praviloma dobaviti zdravila, katerih rok trajanja na dan dobave znaša vsaj še tretjino celotnega roka trajanja od datuma izdelave, oziroma še </w:t>
      </w:r>
      <w:r w:rsidRPr="00DD0481">
        <w:rPr>
          <w:rFonts w:ascii="Arial" w:hAnsi="Arial" w:cs="Arial"/>
          <w:sz w:val="18"/>
          <w:szCs w:val="18"/>
        </w:rPr>
        <w:t xml:space="preserve">najmanj </w:t>
      </w:r>
      <w:r w:rsidR="00D63642" w:rsidRPr="00DD0481">
        <w:rPr>
          <w:rFonts w:ascii="Arial" w:hAnsi="Arial" w:cs="Arial"/>
          <w:sz w:val="18"/>
          <w:szCs w:val="18"/>
        </w:rPr>
        <w:t>6</w:t>
      </w:r>
      <w:r w:rsidRPr="00DD0481">
        <w:rPr>
          <w:rFonts w:ascii="Arial" w:hAnsi="Arial" w:cs="Arial"/>
          <w:sz w:val="18"/>
          <w:szCs w:val="18"/>
        </w:rPr>
        <w:t xml:space="preserve"> mesece</w:t>
      </w:r>
      <w:r w:rsidR="00D63642" w:rsidRPr="00DD0481">
        <w:rPr>
          <w:rFonts w:ascii="Arial" w:hAnsi="Arial" w:cs="Arial"/>
          <w:sz w:val="18"/>
          <w:szCs w:val="18"/>
        </w:rPr>
        <w:t>v</w:t>
      </w:r>
      <w:r w:rsidRPr="00DD0481">
        <w:rPr>
          <w:rFonts w:ascii="Arial" w:hAnsi="Arial" w:cs="Arial"/>
          <w:sz w:val="18"/>
          <w:szCs w:val="18"/>
        </w:rPr>
        <w:t xml:space="preserve">. Dobavitelj je pred dobavo zdravila s krajšim rokom trajanja na to dolžan opozoriti naročnika, ki lahko še pred dobavo </w:t>
      </w:r>
      <w:r w:rsidRPr="0091542D">
        <w:rPr>
          <w:rFonts w:ascii="Arial" w:hAnsi="Arial" w:cs="Arial"/>
          <w:color w:val="000000"/>
          <w:sz w:val="18"/>
          <w:szCs w:val="18"/>
        </w:rPr>
        <w:t>zavrne takšno naročilo, lahko pa takšno dobavo kljub temu sprejme.</w:t>
      </w:r>
    </w:p>
    <w:p w:rsidR="0058209E" w:rsidRDefault="0058209E" w:rsidP="0058209E">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d</w:t>
      </w:r>
      <w:r w:rsidRPr="0091542D">
        <w:rPr>
          <w:rFonts w:ascii="Arial" w:hAnsi="Arial" w:cs="Arial"/>
          <w:color w:val="000000"/>
          <w:sz w:val="18"/>
          <w:szCs w:val="18"/>
        </w:rPr>
        <w:t xml:space="preserve">obavitelj je dolžan na zahtevo naročnika na </w:t>
      </w:r>
      <w:r>
        <w:rPr>
          <w:rFonts w:ascii="Arial" w:hAnsi="Arial" w:cs="Arial"/>
          <w:color w:val="000000"/>
          <w:sz w:val="18"/>
          <w:szCs w:val="18"/>
        </w:rPr>
        <w:t>svoje</w:t>
      </w:r>
      <w:r w:rsidRPr="0091542D">
        <w:rPr>
          <w:rFonts w:ascii="Arial" w:hAnsi="Arial" w:cs="Arial"/>
          <w:color w:val="000000"/>
          <w:sz w:val="18"/>
          <w:szCs w:val="18"/>
        </w:rPr>
        <w:t xml:space="preserve"> prevzeti in na ustrezen način deponirati oziroma oddati v uničenje neporabljena zdravila (nenevarni odpadki), ki so bila s strani naročnika kupljena pri dobavitelju, pa jim je pretekel rok trajanja, na enak način je dolžan na zahtevo naročnika na svoje stroške prevzeti tudi morebitno odpadno embalažo </w:t>
      </w:r>
      <w:r w:rsidRPr="0091542D">
        <w:rPr>
          <w:rFonts w:ascii="Arial" w:hAnsi="Arial" w:cs="Arial"/>
          <w:color w:val="000000"/>
          <w:sz w:val="18"/>
          <w:szCs w:val="18"/>
        </w:rPr>
        <w:lastRenderedPageBreak/>
        <w:t>dobavljenega blaga.</w:t>
      </w:r>
    </w:p>
    <w:p w:rsidR="0058209E" w:rsidRPr="00546DAE" w:rsidRDefault="0058209E" w:rsidP="0058209E">
      <w:pPr>
        <w:numPr>
          <w:ilvl w:val="0"/>
          <w:numId w:val="20"/>
        </w:numPr>
        <w:rPr>
          <w:rFonts w:cs="Arial"/>
          <w:color w:val="000000"/>
          <w:sz w:val="18"/>
          <w:szCs w:val="18"/>
        </w:rPr>
      </w:pPr>
      <w:r w:rsidRPr="00546DAE">
        <w:rPr>
          <w:rFonts w:cs="Arial"/>
          <w:color w:val="000000"/>
          <w:sz w:val="18"/>
          <w:szCs w:val="18"/>
        </w:rPr>
        <w:t xml:space="preserve">izbrani </w:t>
      </w:r>
      <w:r>
        <w:rPr>
          <w:rFonts w:cs="Arial"/>
          <w:color w:val="000000"/>
          <w:sz w:val="18"/>
          <w:szCs w:val="18"/>
        </w:rPr>
        <w:t xml:space="preserve">dobavitelj </w:t>
      </w:r>
      <w:r w:rsidRPr="00546DAE">
        <w:rPr>
          <w:rFonts w:cs="Arial"/>
          <w:color w:val="000000"/>
          <w:sz w:val="18"/>
          <w:szCs w:val="18"/>
        </w:rPr>
        <w:t xml:space="preserve"> mora za zdravila, ki se morajo hraniti v hladilniku pri 2 do 8 oC, predložiti pisno dokazilo (izpis temperature v celotnem obdobju trasporta in hranjenja), da so bila zdravila ustrezno shranjena in transportirana po načelu hladne verige. Ob prekinitvi hladne verige bo dobavitelj priskrbel podatke o stabilnosti zdravila in podal pisno mnenje, ali je zdravilo še vedno uporabno. </w:t>
      </w:r>
      <w:r w:rsidRPr="00546DAE">
        <w:rPr>
          <w:rFonts w:cs="Arial"/>
          <w:color w:val="000000"/>
          <w:sz w:val="18"/>
          <w:szCs w:val="18"/>
        </w:rPr>
        <w:br/>
        <w:t xml:space="preserve">Dobavitelj mora zagotavljati transport zdravil po pravilih dobre transportne prakse in kjer je to potrebno, zagotavljati hladno verigo ter to označiti na transportni embalaži. </w:t>
      </w:r>
      <w:r w:rsidRPr="00546DAE">
        <w:rPr>
          <w:rFonts w:cs="Arial"/>
          <w:color w:val="000000"/>
          <w:sz w:val="18"/>
          <w:szCs w:val="18"/>
        </w:rPr>
        <w:br/>
        <w:t>Vsa parenteralna zdravila s karcinogeno in/ali mutageno in/ali reproduktivno toksičnostjo, morajo biti med transportom ločena od drugih zdravil in zapakirana v nelomljivih in za tekočine nepropustnih posodah, ki jih je mogoče zapreti. Posode morajo biti jasno označene z oznako “rumena roka”.</w:t>
      </w:r>
    </w:p>
    <w:p w:rsidR="0058209E" w:rsidRPr="0091542D" w:rsidRDefault="0058209E" w:rsidP="0058209E">
      <w:pPr>
        <w:pStyle w:val="Telobesedila"/>
        <w:suppressAutoHyphens/>
        <w:rPr>
          <w:rFonts w:ascii="Arial" w:hAnsi="Arial" w:cs="Arial"/>
          <w:color w:val="000000"/>
          <w:sz w:val="18"/>
          <w:szCs w:val="18"/>
        </w:rPr>
      </w:pPr>
    </w:p>
    <w:p w:rsidR="0058209E" w:rsidRPr="0091542D" w:rsidRDefault="0058209E" w:rsidP="0058209E">
      <w:pPr>
        <w:pStyle w:val="Telobesedila"/>
        <w:numPr>
          <w:ilvl w:val="0"/>
          <w:numId w:val="20"/>
        </w:numPr>
        <w:suppressAutoHyphens/>
        <w:rPr>
          <w:rFonts w:ascii="Arial" w:hAnsi="Arial" w:cs="Arial"/>
          <w:color w:val="000000"/>
          <w:sz w:val="18"/>
          <w:szCs w:val="18"/>
        </w:rPr>
      </w:pPr>
      <w:r w:rsidRPr="0091542D">
        <w:rPr>
          <w:rFonts w:ascii="Arial" w:hAnsi="Arial" w:cs="Arial"/>
          <w:color w:val="000000"/>
          <w:sz w:val="18"/>
          <w:szCs w:val="18"/>
        </w:rPr>
        <w:t>Naročnik se zavezuje, da bo napake pri dobavi sporočil dobavitelju v delovnem času na način, kot se dogovorita stranki.</w:t>
      </w:r>
    </w:p>
    <w:p w:rsidR="0058209E" w:rsidRPr="0091542D" w:rsidRDefault="0058209E" w:rsidP="0058209E">
      <w:pPr>
        <w:pStyle w:val="Telobesedila"/>
        <w:numPr>
          <w:ilvl w:val="0"/>
          <w:numId w:val="20"/>
        </w:numPr>
        <w:suppressAutoHyphens/>
        <w:rPr>
          <w:rFonts w:ascii="Arial" w:hAnsi="Arial" w:cs="Arial"/>
          <w:color w:val="000000"/>
          <w:sz w:val="18"/>
          <w:szCs w:val="18"/>
        </w:rPr>
      </w:pPr>
      <w:r w:rsidRPr="0091542D">
        <w:rPr>
          <w:rFonts w:ascii="Arial" w:hAnsi="Arial" w:cs="Arial"/>
          <w:color w:val="000000"/>
          <w:sz w:val="18"/>
          <w:szCs w:val="18"/>
        </w:rPr>
        <w:t>Za dan dobave se šteje dan, na katerega je bil izvršen prevzem blaga in podpisan zapisnik oz. dobavnica.</w:t>
      </w:r>
    </w:p>
    <w:p w:rsidR="0058209E" w:rsidRPr="0091542D" w:rsidRDefault="0058209E" w:rsidP="0058209E">
      <w:pPr>
        <w:jc w:val="center"/>
        <w:rPr>
          <w:rFonts w:cs="Arial"/>
          <w:color w:val="000000"/>
          <w:sz w:val="18"/>
          <w:szCs w:val="18"/>
        </w:rPr>
      </w:pPr>
      <w:r w:rsidRPr="0091542D">
        <w:rPr>
          <w:rFonts w:cs="Arial"/>
          <w:color w:val="000000"/>
          <w:sz w:val="18"/>
          <w:szCs w:val="18"/>
        </w:rPr>
        <w:t>4. člen</w:t>
      </w:r>
    </w:p>
    <w:p w:rsidR="0058209E" w:rsidRPr="0091542D" w:rsidRDefault="0058209E" w:rsidP="0058209E">
      <w:pPr>
        <w:jc w:val="center"/>
        <w:rPr>
          <w:rFonts w:cs="Arial"/>
          <w:color w:val="000000"/>
          <w:sz w:val="18"/>
          <w:szCs w:val="18"/>
        </w:rPr>
      </w:pPr>
      <w:r w:rsidRPr="0091542D">
        <w:rPr>
          <w:rFonts w:cs="Arial"/>
          <w:color w:val="000000"/>
          <w:sz w:val="18"/>
          <w:szCs w:val="18"/>
        </w:rPr>
        <w:t>(Rok in način plačila)</w:t>
      </w:r>
    </w:p>
    <w:p w:rsidR="0058209E" w:rsidRPr="0091542D" w:rsidRDefault="0058209E" w:rsidP="0058209E">
      <w:pPr>
        <w:jc w:val="center"/>
        <w:rPr>
          <w:rFonts w:cs="Arial"/>
          <w:color w:val="000000"/>
          <w:sz w:val="18"/>
          <w:szCs w:val="18"/>
        </w:rPr>
      </w:pPr>
    </w:p>
    <w:p w:rsidR="0058209E" w:rsidRPr="0091542D" w:rsidRDefault="0058209E" w:rsidP="0058209E">
      <w:pPr>
        <w:numPr>
          <w:ilvl w:val="0"/>
          <w:numId w:val="21"/>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 xml:space="preserve">Naročnik mora posamezen račun plačati </w:t>
      </w:r>
      <w:r w:rsidR="00661601" w:rsidRPr="00661601">
        <w:rPr>
          <w:rFonts w:cs="Arial"/>
          <w:b/>
          <w:color w:val="000000"/>
          <w:sz w:val="18"/>
          <w:szCs w:val="18"/>
        </w:rPr>
        <w:t>3</w:t>
      </w:r>
      <w:r w:rsidRPr="00661601">
        <w:rPr>
          <w:rFonts w:cs="Arial"/>
          <w:b/>
          <w:color w:val="000000"/>
          <w:sz w:val="18"/>
          <w:szCs w:val="18"/>
        </w:rPr>
        <w:t>0. dan po</w:t>
      </w:r>
      <w:r w:rsidRPr="0091542D">
        <w:rPr>
          <w:rFonts w:cs="Arial"/>
          <w:color w:val="000000"/>
          <w:sz w:val="18"/>
          <w:szCs w:val="18"/>
        </w:rPr>
        <w:t xml:space="preserve"> dobavi in prejemu pravilno izstavljenega računa v elektronski obliki.</w:t>
      </w:r>
    </w:p>
    <w:p w:rsidR="0058209E" w:rsidRPr="0091542D" w:rsidRDefault="0058209E" w:rsidP="0058209E">
      <w:pPr>
        <w:numPr>
          <w:ilvl w:val="0"/>
          <w:numId w:val="21"/>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Stranki se dogovorita, v nasprotnem primeru pa ima naročnik pravico dobavitelju specificirati način izdaje posameznega računa na način, ki naročniku omogoča pregled po posameznih naročilih, pri čemer morajo biti zahteve naročnika skladne z veljavno zakonodajo na tem področju.</w:t>
      </w:r>
    </w:p>
    <w:p w:rsidR="0058209E" w:rsidRPr="0091542D" w:rsidRDefault="0058209E" w:rsidP="0058209E">
      <w:pPr>
        <w:numPr>
          <w:ilvl w:val="0"/>
          <w:numId w:val="21"/>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Račun se izda v e-obliki po posamezni uspešno opravljeni dobavi oziroma tedensko, lahko pa tudi drugače (po dogovoru pogodbenih strank). Priloga računa je kopija prevzemnega dokumenta.</w:t>
      </w:r>
    </w:p>
    <w:p w:rsidR="0058209E" w:rsidRPr="0091542D" w:rsidRDefault="0058209E" w:rsidP="0058209E">
      <w:pPr>
        <w:jc w:val="center"/>
        <w:rPr>
          <w:rFonts w:cs="Arial"/>
          <w:color w:val="000000"/>
          <w:sz w:val="18"/>
          <w:szCs w:val="18"/>
        </w:rPr>
      </w:pPr>
      <w:r w:rsidRPr="0091542D">
        <w:rPr>
          <w:rFonts w:cs="Arial"/>
          <w:color w:val="000000"/>
          <w:sz w:val="18"/>
          <w:szCs w:val="18"/>
        </w:rPr>
        <w:t>5. člen</w:t>
      </w:r>
    </w:p>
    <w:p w:rsidR="0058209E" w:rsidRPr="0091542D" w:rsidRDefault="0058209E" w:rsidP="0058209E">
      <w:pPr>
        <w:jc w:val="center"/>
        <w:rPr>
          <w:rFonts w:cs="Arial"/>
          <w:color w:val="000000"/>
          <w:sz w:val="18"/>
          <w:szCs w:val="18"/>
        </w:rPr>
      </w:pPr>
      <w:r w:rsidRPr="0091542D">
        <w:rPr>
          <w:rFonts w:cs="Arial"/>
          <w:color w:val="000000"/>
          <w:sz w:val="18"/>
          <w:szCs w:val="18"/>
        </w:rPr>
        <w:t>(Pogodbena kazen)</w:t>
      </w:r>
    </w:p>
    <w:p w:rsidR="0058209E" w:rsidRPr="0091542D" w:rsidRDefault="0058209E" w:rsidP="0058209E">
      <w:pPr>
        <w:jc w:val="center"/>
        <w:rPr>
          <w:rFonts w:cs="Arial"/>
          <w:color w:val="000000"/>
          <w:sz w:val="18"/>
          <w:szCs w:val="18"/>
        </w:rPr>
      </w:pPr>
    </w:p>
    <w:p w:rsidR="0058209E" w:rsidRPr="0091542D" w:rsidRDefault="0058209E" w:rsidP="0058209E">
      <w:pPr>
        <w:widowControl w:val="0"/>
        <w:numPr>
          <w:ilvl w:val="0"/>
          <w:numId w:val="24"/>
        </w:numPr>
        <w:suppressAutoHyphens/>
        <w:spacing w:after="120"/>
        <w:jc w:val="both"/>
        <w:rPr>
          <w:rFonts w:cs="Arial"/>
          <w:color w:val="000000"/>
          <w:sz w:val="18"/>
          <w:szCs w:val="18"/>
        </w:rPr>
      </w:pPr>
      <w:r w:rsidRPr="0091542D">
        <w:rPr>
          <w:rFonts w:cs="Arial"/>
          <w:color w:val="000000"/>
          <w:sz w:val="18"/>
          <w:szCs w:val="18"/>
        </w:rPr>
        <w:t>V skladu s pogoji te pogodbe se lahko obračuna naslednja pogodbena</w:t>
      </w:r>
      <w:r w:rsidR="00F537A2">
        <w:rPr>
          <w:rFonts w:cs="Arial"/>
          <w:color w:val="000000"/>
          <w:sz w:val="18"/>
          <w:szCs w:val="18"/>
        </w:rPr>
        <w:t xml:space="preserve"> kazen v vrednosti 0,1 % </w:t>
      </w:r>
      <w:r w:rsidR="00F537A2" w:rsidRPr="0091542D">
        <w:rPr>
          <w:rFonts w:cs="Arial"/>
          <w:color w:val="000000"/>
          <w:sz w:val="18"/>
          <w:szCs w:val="18"/>
        </w:rPr>
        <w:t>od vrednosti posameznega naročila za vsak dan zamude, vendar največ 2 %.</w:t>
      </w:r>
    </w:p>
    <w:p w:rsidR="0058209E" w:rsidRPr="0091542D" w:rsidRDefault="0058209E" w:rsidP="0058209E">
      <w:pPr>
        <w:widowControl w:val="0"/>
        <w:numPr>
          <w:ilvl w:val="0"/>
          <w:numId w:val="24"/>
        </w:numPr>
        <w:suppressAutoHyphens/>
        <w:spacing w:after="120"/>
        <w:jc w:val="both"/>
        <w:rPr>
          <w:rFonts w:cs="Arial"/>
          <w:color w:val="000000"/>
          <w:sz w:val="18"/>
          <w:szCs w:val="18"/>
        </w:rPr>
      </w:pPr>
      <w:r w:rsidRPr="0091542D">
        <w:rPr>
          <w:rFonts w:cs="Arial"/>
          <w:color w:val="000000"/>
          <w:sz w:val="18"/>
          <w:szCs w:val="18"/>
        </w:rPr>
        <w:t xml:space="preserve">V primeru nujne nabave lahko naročnik v primeru kakršnekoli zamude (ne glede na to ali je maksimalna pogodbena kazen že dosežena ali ne), izvede kritni kup pri tretji osebi ter stornira naročilo, ki je v zamudi. </w:t>
      </w:r>
    </w:p>
    <w:p w:rsidR="0058209E" w:rsidRPr="0091542D" w:rsidRDefault="0058209E" w:rsidP="0058209E">
      <w:pPr>
        <w:widowControl w:val="0"/>
        <w:numPr>
          <w:ilvl w:val="0"/>
          <w:numId w:val="24"/>
        </w:numPr>
        <w:suppressAutoHyphens/>
        <w:spacing w:after="120"/>
        <w:rPr>
          <w:rFonts w:cs="Arial"/>
          <w:color w:val="000000"/>
          <w:sz w:val="18"/>
          <w:szCs w:val="18"/>
        </w:rPr>
      </w:pPr>
      <w:r w:rsidRPr="0091542D">
        <w:rPr>
          <w:rFonts w:cs="Arial"/>
          <w:color w:val="000000"/>
          <w:sz w:val="18"/>
          <w:szCs w:val="18"/>
        </w:rPr>
        <w:t xml:space="preserve">Doseganje maksimalne pogodbene kazni predstavlja hujšo kršitev pogodbenih določil in je lahko razlog za predčasno prekinitev pogodbe.  </w:t>
      </w:r>
    </w:p>
    <w:p w:rsidR="0058209E" w:rsidRPr="0091542D" w:rsidRDefault="0058209E" w:rsidP="0058209E">
      <w:pPr>
        <w:jc w:val="center"/>
        <w:rPr>
          <w:rFonts w:cs="Arial"/>
          <w:color w:val="000000"/>
          <w:sz w:val="18"/>
          <w:szCs w:val="18"/>
        </w:rPr>
      </w:pPr>
    </w:p>
    <w:p w:rsidR="0058209E" w:rsidRPr="0091542D" w:rsidRDefault="0058209E" w:rsidP="0058209E">
      <w:pPr>
        <w:jc w:val="center"/>
        <w:rPr>
          <w:rFonts w:cs="Arial"/>
          <w:color w:val="000000"/>
          <w:sz w:val="18"/>
          <w:szCs w:val="18"/>
        </w:rPr>
      </w:pPr>
      <w:r w:rsidRPr="0091542D">
        <w:rPr>
          <w:rFonts w:cs="Arial"/>
          <w:color w:val="000000"/>
          <w:sz w:val="18"/>
          <w:szCs w:val="18"/>
        </w:rPr>
        <w:t>6. člen</w:t>
      </w:r>
    </w:p>
    <w:p w:rsidR="0058209E" w:rsidRPr="0091542D" w:rsidRDefault="0058209E" w:rsidP="0058209E">
      <w:pPr>
        <w:jc w:val="center"/>
        <w:rPr>
          <w:rFonts w:cs="Arial"/>
          <w:color w:val="000000"/>
          <w:sz w:val="18"/>
          <w:szCs w:val="18"/>
        </w:rPr>
      </w:pPr>
      <w:r w:rsidRPr="0091542D">
        <w:rPr>
          <w:rFonts w:cs="Arial"/>
          <w:color w:val="000000"/>
          <w:sz w:val="18"/>
          <w:szCs w:val="18"/>
        </w:rPr>
        <w:t>(Zavarovanje dobre izvedbe pogodbenih obveznosti)</w:t>
      </w:r>
    </w:p>
    <w:p w:rsidR="0058209E" w:rsidRPr="0091542D" w:rsidRDefault="0058209E" w:rsidP="0058209E">
      <w:pPr>
        <w:jc w:val="center"/>
        <w:rPr>
          <w:rFonts w:cs="Arial"/>
          <w:color w:val="000000"/>
          <w:sz w:val="18"/>
          <w:szCs w:val="18"/>
        </w:rPr>
      </w:pPr>
    </w:p>
    <w:p w:rsidR="0058209E" w:rsidRPr="0091542D" w:rsidRDefault="0058209E" w:rsidP="0058209E">
      <w:pPr>
        <w:numPr>
          <w:ilvl w:val="0"/>
          <w:numId w:val="25"/>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Dobavitelj je dolžan ob podpisu pogodbe, kot pogoj za njeno veljavnost, predložiti podpisano bianco menico s pooblastilom za izpolnitev naročniku</w:t>
      </w:r>
      <w:r w:rsidR="00D63642">
        <w:rPr>
          <w:rFonts w:cs="Arial"/>
          <w:color w:val="000000"/>
          <w:sz w:val="18"/>
          <w:szCs w:val="18"/>
        </w:rPr>
        <w:t xml:space="preserve"> ali </w:t>
      </w:r>
      <w:r w:rsidR="00D63642" w:rsidRPr="004611BD">
        <w:rPr>
          <w:rFonts w:cs="Arial"/>
          <w:sz w:val="18"/>
          <w:szCs w:val="18"/>
        </w:rPr>
        <w:t>bančno garancijo</w:t>
      </w:r>
      <w:r w:rsidRPr="004611BD">
        <w:rPr>
          <w:rFonts w:cs="Arial"/>
          <w:sz w:val="18"/>
          <w:szCs w:val="18"/>
        </w:rPr>
        <w:t xml:space="preserve">, </w:t>
      </w:r>
      <w:r w:rsidRPr="0091542D">
        <w:rPr>
          <w:rFonts w:cs="Arial"/>
          <w:color w:val="000000"/>
          <w:sz w:val="18"/>
          <w:szCs w:val="18"/>
        </w:rPr>
        <w:t xml:space="preserve">kot finančno zavarovanje dobre izvedbe pogodbenih obveznosti, z veljavnostjo za čas trajanja pogodbe, v višini zavarovanja </w:t>
      </w:r>
      <w:r w:rsidR="004611BD">
        <w:rPr>
          <w:rFonts w:cs="Arial"/>
          <w:color w:val="000000"/>
          <w:sz w:val="18"/>
          <w:szCs w:val="18"/>
        </w:rPr>
        <w:t>3</w:t>
      </w:r>
      <w:r w:rsidRPr="0091542D">
        <w:rPr>
          <w:rFonts w:cs="Arial"/>
          <w:color w:val="000000"/>
          <w:sz w:val="18"/>
          <w:szCs w:val="18"/>
        </w:rPr>
        <w:t>% pogodbene vrednosti brez DDV; ampak le za pogodbene vrednosti, višje od 20.000 EUR brez DDV. Naročnik lahko zavarovanje unovči v primeru hujše kršitve pogodbenih obveznosti.</w:t>
      </w:r>
    </w:p>
    <w:p w:rsidR="0058209E" w:rsidRPr="0091542D" w:rsidRDefault="0058209E" w:rsidP="0058209E">
      <w:pPr>
        <w:pStyle w:val="Telobesedila"/>
        <w:jc w:val="center"/>
        <w:rPr>
          <w:rFonts w:ascii="Arial" w:hAnsi="Arial" w:cs="Arial"/>
          <w:color w:val="000000"/>
          <w:sz w:val="18"/>
          <w:szCs w:val="18"/>
        </w:rPr>
      </w:pPr>
      <w:r w:rsidRPr="0091542D">
        <w:rPr>
          <w:rFonts w:ascii="Arial" w:hAnsi="Arial" w:cs="Arial"/>
          <w:color w:val="000000"/>
          <w:sz w:val="18"/>
          <w:szCs w:val="18"/>
        </w:rPr>
        <w:t>7. člen</w:t>
      </w:r>
    </w:p>
    <w:p w:rsidR="0058209E" w:rsidRPr="0091542D" w:rsidRDefault="0058209E" w:rsidP="0058209E">
      <w:pPr>
        <w:pStyle w:val="Telobesedila"/>
        <w:jc w:val="center"/>
        <w:rPr>
          <w:rFonts w:ascii="Arial" w:hAnsi="Arial" w:cs="Arial"/>
          <w:color w:val="000000"/>
          <w:sz w:val="18"/>
          <w:szCs w:val="18"/>
        </w:rPr>
      </w:pPr>
      <w:r w:rsidRPr="0091542D">
        <w:rPr>
          <w:rFonts w:ascii="Arial" w:hAnsi="Arial" w:cs="Arial"/>
          <w:color w:val="000000"/>
          <w:sz w:val="18"/>
          <w:szCs w:val="18"/>
        </w:rPr>
        <w:t>(Predstavniki pogodbenih strank)</w:t>
      </w:r>
    </w:p>
    <w:p w:rsidR="0058209E" w:rsidRPr="0091542D" w:rsidRDefault="0058209E" w:rsidP="0058209E">
      <w:pPr>
        <w:pStyle w:val="Telobesedila"/>
        <w:numPr>
          <w:ilvl w:val="0"/>
          <w:numId w:val="26"/>
        </w:numPr>
        <w:suppressAutoHyphens/>
        <w:rPr>
          <w:rFonts w:ascii="Arial" w:hAnsi="Arial" w:cs="Arial"/>
          <w:color w:val="000000"/>
          <w:sz w:val="18"/>
          <w:szCs w:val="18"/>
        </w:rPr>
      </w:pPr>
      <w:r w:rsidRPr="0091542D">
        <w:rPr>
          <w:rFonts w:ascii="Arial" w:hAnsi="Arial" w:cs="Arial"/>
          <w:color w:val="000000"/>
          <w:sz w:val="18"/>
          <w:szCs w:val="18"/>
        </w:rPr>
        <w:t>Pooblaščena oseba naročnika je:</w:t>
      </w:r>
    </w:p>
    <w:p w:rsidR="0058209E" w:rsidRDefault="0058209E" w:rsidP="0058209E">
      <w:pPr>
        <w:pStyle w:val="Telobesedila"/>
        <w:numPr>
          <w:ilvl w:val="0"/>
          <w:numId w:val="28"/>
        </w:numPr>
        <w:suppressAutoHyphens/>
        <w:rPr>
          <w:rFonts w:ascii="Arial" w:hAnsi="Arial" w:cs="Arial"/>
          <w:color w:val="000000"/>
          <w:sz w:val="18"/>
          <w:szCs w:val="18"/>
        </w:rPr>
      </w:pPr>
      <w:r w:rsidRPr="001F4B38">
        <w:rPr>
          <w:rFonts w:ascii="Arial" w:hAnsi="Arial" w:cs="Arial"/>
          <w:color w:val="000000"/>
          <w:sz w:val="18"/>
          <w:szCs w:val="18"/>
        </w:rPr>
        <w:t xml:space="preserve">Ime in priimek: Mateja Gornik, Darja Grah </w:t>
      </w:r>
      <w:r>
        <w:rPr>
          <w:rFonts w:ascii="Arial" w:hAnsi="Arial" w:cs="Arial"/>
          <w:color w:val="000000"/>
          <w:sz w:val="18"/>
          <w:szCs w:val="18"/>
        </w:rPr>
        <w:t>(skrbnici pogodbe)</w:t>
      </w:r>
    </w:p>
    <w:p w:rsidR="0058209E" w:rsidRPr="001F4B38" w:rsidRDefault="0058209E" w:rsidP="0058209E">
      <w:pPr>
        <w:pStyle w:val="Telobesedila"/>
        <w:numPr>
          <w:ilvl w:val="0"/>
          <w:numId w:val="28"/>
        </w:numPr>
        <w:suppressAutoHyphens/>
        <w:rPr>
          <w:rFonts w:ascii="Arial" w:hAnsi="Arial" w:cs="Arial"/>
          <w:color w:val="000000"/>
          <w:sz w:val="18"/>
          <w:szCs w:val="18"/>
        </w:rPr>
      </w:pPr>
      <w:r w:rsidRPr="001F4B38">
        <w:rPr>
          <w:rFonts w:ascii="Arial" w:hAnsi="Arial" w:cs="Arial"/>
          <w:color w:val="000000"/>
          <w:sz w:val="18"/>
          <w:szCs w:val="18"/>
        </w:rPr>
        <w:t>Elektronski naslov: ………………………….</w:t>
      </w:r>
    </w:p>
    <w:p w:rsidR="0058209E" w:rsidRPr="0091542D" w:rsidRDefault="0058209E" w:rsidP="0058209E">
      <w:pPr>
        <w:pStyle w:val="Telobesedila"/>
        <w:numPr>
          <w:ilvl w:val="0"/>
          <w:numId w:val="28"/>
        </w:numPr>
        <w:suppressAutoHyphens/>
        <w:rPr>
          <w:rFonts w:ascii="Arial" w:hAnsi="Arial" w:cs="Arial"/>
          <w:color w:val="000000"/>
          <w:sz w:val="18"/>
          <w:szCs w:val="18"/>
        </w:rPr>
      </w:pPr>
      <w:r w:rsidRPr="0091542D">
        <w:rPr>
          <w:rFonts w:ascii="Arial" w:hAnsi="Arial" w:cs="Arial"/>
          <w:color w:val="000000"/>
          <w:sz w:val="18"/>
          <w:szCs w:val="18"/>
        </w:rPr>
        <w:t>Telefon: ………………………….</w:t>
      </w:r>
    </w:p>
    <w:p w:rsidR="0058209E" w:rsidRPr="0091542D" w:rsidRDefault="0058209E" w:rsidP="0058209E">
      <w:pPr>
        <w:pStyle w:val="Telobesedila"/>
        <w:numPr>
          <w:ilvl w:val="0"/>
          <w:numId w:val="26"/>
        </w:numPr>
        <w:suppressAutoHyphens/>
        <w:rPr>
          <w:rFonts w:ascii="Arial" w:hAnsi="Arial" w:cs="Arial"/>
          <w:color w:val="000000"/>
          <w:sz w:val="18"/>
          <w:szCs w:val="18"/>
        </w:rPr>
      </w:pPr>
      <w:r w:rsidRPr="0091542D">
        <w:rPr>
          <w:rFonts w:ascii="Arial" w:hAnsi="Arial" w:cs="Arial"/>
          <w:color w:val="000000"/>
          <w:sz w:val="18"/>
          <w:szCs w:val="18"/>
        </w:rPr>
        <w:t>Pooblaščena oseba dobavitelja za prejem naročil in reklamacij je:</w:t>
      </w:r>
    </w:p>
    <w:p w:rsidR="0058209E" w:rsidRPr="0091542D" w:rsidRDefault="0058209E" w:rsidP="0058209E">
      <w:pPr>
        <w:pStyle w:val="Telobesedila"/>
        <w:numPr>
          <w:ilvl w:val="0"/>
          <w:numId w:val="27"/>
        </w:numPr>
        <w:suppressAutoHyphens/>
        <w:rPr>
          <w:rFonts w:ascii="Arial" w:hAnsi="Arial" w:cs="Arial"/>
          <w:color w:val="000000"/>
          <w:sz w:val="18"/>
          <w:szCs w:val="18"/>
        </w:rPr>
      </w:pPr>
      <w:r w:rsidRPr="0091542D">
        <w:rPr>
          <w:rFonts w:ascii="Arial" w:hAnsi="Arial" w:cs="Arial"/>
          <w:color w:val="000000"/>
          <w:sz w:val="18"/>
          <w:szCs w:val="18"/>
        </w:rPr>
        <w:t>Ime in priimek: ………………………….</w:t>
      </w:r>
    </w:p>
    <w:p w:rsidR="0058209E" w:rsidRPr="0091542D" w:rsidRDefault="0058209E" w:rsidP="0058209E">
      <w:pPr>
        <w:pStyle w:val="Telobesedila"/>
        <w:numPr>
          <w:ilvl w:val="0"/>
          <w:numId w:val="27"/>
        </w:numPr>
        <w:suppressAutoHyphens/>
        <w:rPr>
          <w:rFonts w:ascii="Arial" w:hAnsi="Arial" w:cs="Arial"/>
          <w:color w:val="000000"/>
          <w:sz w:val="18"/>
          <w:szCs w:val="18"/>
        </w:rPr>
      </w:pPr>
      <w:r w:rsidRPr="0091542D">
        <w:rPr>
          <w:rFonts w:ascii="Arial" w:hAnsi="Arial" w:cs="Arial"/>
          <w:color w:val="000000"/>
          <w:sz w:val="18"/>
          <w:szCs w:val="18"/>
        </w:rPr>
        <w:t>Elektronski naslov: ………………………….</w:t>
      </w:r>
    </w:p>
    <w:p w:rsidR="0058209E" w:rsidRPr="0091542D" w:rsidRDefault="0058209E" w:rsidP="0058209E">
      <w:pPr>
        <w:pStyle w:val="Telobesedila"/>
        <w:numPr>
          <w:ilvl w:val="0"/>
          <w:numId w:val="27"/>
        </w:numPr>
        <w:suppressAutoHyphens/>
        <w:rPr>
          <w:rFonts w:ascii="Arial" w:hAnsi="Arial" w:cs="Arial"/>
          <w:color w:val="000000"/>
          <w:sz w:val="18"/>
          <w:szCs w:val="18"/>
        </w:rPr>
      </w:pPr>
      <w:r w:rsidRPr="0091542D">
        <w:rPr>
          <w:rFonts w:ascii="Arial" w:hAnsi="Arial" w:cs="Arial"/>
          <w:color w:val="000000"/>
          <w:sz w:val="18"/>
          <w:szCs w:val="18"/>
        </w:rPr>
        <w:t>Telefon: ………………………….</w:t>
      </w:r>
    </w:p>
    <w:p w:rsidR="0058209E" w:rsidRPr="008C1C97" w:rsidRDefault="0058209E" w:rsidP="0058209E">
      <w:pPr>
        <w:pStyle w:val="Telobesedila"/>
        <w:jc w:val="center"/>
        <w:rPr>
          <w:rFonts w:ascii="Arial" w:hAnsi="Arial" w:cs="Arial"/>
          <w:color w:val="000000"/>
          <w:sz w:val="18"/>
          <w:szCs w:val="18"/>
        </w:rPr>
      </w:pPr>
      <w:r w:rsidRPr="008C1C97">
        <w:rPr>
          <w:rFonts w:ascii="Arial" w:hAnsi="Arial" w:cs="Arial"/>
          <w:color w:val="000000"/>
          <w:sz w:val="18"/>
          <w:szCs w:val="18"/>
        </w:rPr>
        <w:t>8. člen</w:t>
      </w:r>
    </w:p>
    <w:p w:rsidR="0058209E" w:rsidRPr="008C1C97" w:rsidRDefault="0058209E" w:rsidP="0058209E">
      <w:pPr>
        <w:autoSpaceDE w:val="0"/>
        <w:autoSpaceDN w:val="0"/>
        <w:adjustRightInd w:val="0"/>
        <w:jc w:val="center"/>
        <w:rPr>
          <w:rFonts w:cs="Arial"/>
          <w:color w:val="000000"/>
          <w:sz w:val="18"/>
          <w:szCs w:val="18"/>
        </w:rPr>
      </w:pPr>
      <w:r w:rsidRPr="008C1C97">
        <w:rPr>
          <w:rFonts w:cs="Arial"/>
          <w:color w:val="000000"/>
          <w:sz w:val="18"/>
          <w:szCs w:val="18"/>
        </w:rPr>
        <w:t>(Protikorupcijska klavzula)</w:t>
      </w:r>
    </w:p>
    <w:p w:rsidR="0058209E" w:rsidRPr="008C1C97" w:rsidRDefault="0058209E" w:rsidP="0058209E">
      <w:pPr>
        <w:autoSpaceDE w:val="0"/>
        <w:autoSpaceDN w:val="0"/>
        <w:adjustRightInd w:val="0"/>
        <w:jc w:val="both"/>
        <w:rPr>
          <w:rFonts w:cs="Arial"/>
          <w:color w:val="000000"/>
          <w:sz w:val="18"/>
          <w:szCs w:val="18"/>
        </w:rPr>
      </w:pPr>
      <w:r w:rsidRPr="008C1C97">
        <w:rPr>
          <w:rFonts w:cs="Arial"/>
          <w:color w:val="000000"/>
          <w:sz w:val="18"/>
          <w:szCs w:val="18"/>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58209E" w:rsidRPr="008C1C97" w:rsidRDefault="0058209E" w:rsidP="0058209E">
      <w:pPr>
        <w:pStyle w:val="Telobesedila"/>
        <w:jc w:val="center"/>
        <w:rPr>
          <w:rFonts w:ascii="Arial" w:hAnsi="Arial" w:cs="Arial"/>
          <w:color w:val="000000"/>
          <w:sz w:val="18"/>
          <w:szCs w:val="18"/>
        </w:rPr>
      </w:pPr>
    </w:p>
    <w:p w:rsidR="0058209E" w:rsidRPr="008C1C97" w:rsidRDefault="0058209E" w:rsidP="0058209E">
      <w:pPr>
        <w:pStyle w:val="Odstavekseznama"/>
        <w:numPr>
          <w:ilvl w:val="0"/>
          <w:numId w:val="29"/>
        </w:numPr>
        <w:contextualSpacing w:val="0"/>
        <w:jc w:val="center"/>
        <w:rPr>
          <w:rFonts w:cs="Arial"/>
          <w:color w:val="000000"/>
          <w:sz w:val="18"/>
          <w:szCs w:val="18"/>
        </w:rPr>
      </w:pPr>
      <w:r w:rsidRPr="008C1C97">
        <w:rPr>
          <w:rFonts w:cs="Arial"/>
          <w:color w:val="000000"/>
          <w:sz w:val="18"/>
          <w:szCs w:val="18"/>
        </w:rPr>
        <w:t>člen</w:t>
      </w:r>
    </w:p>
    <w:p w:rsidR="0058209E" w:rsidRPr="008C1C97" w:rsidRDefault="0058209E" w:rsidP="0058209E">
      <w:pPr>
        <w:jc w:val="center"/>
        <w:rPr>
          <w:rFonts w:cs="Arial"/>
          <w:color w:val="000000"/>
          <w:sz w:val="18"/>
          <w:szCs w:val="18"/>
        </w:rPr>
      </w:pPr>
      <w:r w:rsidRPr="008C1C97">
        <w:rPr>
          <w:rFonts w:cs="Arial"/>
          <w:color w:val="000000"/>
          <w:sz w:val="18"/>
          <w:szCs w:val="18"/>
        </w:rPr>
        <w:t>(GDPR)</w:t>
      </w:r>
    </w:p>
    <w:p w:rsidR="0058209E" w:rsidRPr="008C1C97" w:rsidRDefault="0058209E" w:rsidP="0058209E">
      <w:pPr>
        <w:jc w:val="both"/>
        <w:rPr>
          <w:rFonts w:cs="Arial"/>
          <w:color w:val="000000"/>
          <w:sz w:val="18"/>
          <w:szCs w:val="18"/>
        </w:rPr>
      </w:pPr>
      <w:r w:rsidRPr="008C1C97">
        <w:rPr>
          <w:rFonts w:cs="Arial"/>
          <w:color w:val="000000"/>
          <w:sz w:val="18"/>
          <w:szCs w:val="18"/>
        </w:rPr>
        <w:t>Pogodbeni stranki se zavezujeta, da obdelujeta osebne podatke v skladu z Uredbo (</w:t>
      </w:r>
      <w:bookmarkStart w:id="5" w:name="_Hlk514841042"/>
      <w:r w:rsidRPr="008C1C97">
        <w:rPr>
          <w:rFonts w:cs="Arial"/>
          <w:color w:val="000000"/>
          <w:sz w:val="18"/>
          <w:szCs w:val="18"/>
        </w:rPr>
        <w:t>EU) 2016/679 Evropskega parlamenta in Sveta z dne 27. aprila 2016 o varstvu posameznikov pri obdelavi osebnih podatkov in o prostem pretoku takih podatkov ter o razveljavitvi Direktive 95/46/ES (Splošna uredba o varstvu podatkov -</w:t>
      </w:r>
      <w:bookmarkEnd w:id="5"/>
      <w:r w:rsidRPr="008C1C97">
        <w:rPr>
          <w:rFonts w:cs="Arial"/>
          <w:color w:val="000000"/>
          <w:sz w:val="18"/>
          <w:szCs w:val="18"/>
        </w:rPr>
        <w:t xml:space="preserve"> GDPR (https://eur-lex.europa.eu/legal-content/SL/TXT/?uri=CELEX%3A32016R0679).</w:t>
      </w:r>
    </w:p>
    <w:p w:rsidR="0058209E" w:rsidRPr="008C1C97" w:rsidRDefault="0058209E" w:rsidP="0058209E">
      <w:pPr>
        <w:jc w:val="center"/>
        <w:rPr>
          <w:rFonts w:cs="Arial"/>
          <w:color w:val="000000"/>
          <w:sz w:val="18"/>
          <w:szCs w:val="18"/>
        </w:rPr>
      </w:pPr>
    </w:p>
    <w:p w:rsidR="0058209E" w:rsidRPr="008C1C97" w:rsidRDefault="0058209E" w:rsidP="0058209E">
      <w:pPr>
        <w:jc w:val="center"/>
        <w:rPr>
          <w:rFonts w:cs="Arial"/>
          <w:color w:val="000000"/>
          <w:sz w:val="18"/>
          <w:szCs w:val="18"/>
        </w:rPr>
      </w:pPr>
    </w:p>
    <w:p w:rsidR="0058209E" w:rsidRPr="008C1C97" w:rsidRDefault="0058209E" w:rsidP="0058209E">
      <w:pPr>
        <w:numPr>
          <w:ilvl w:val="0"/>
          <w:numId w:val="29"/>
        </w:numPr>
        <w:jc w:val="center"/>
        <w:rPr>
          <w:rFonts w:cs="Arial"/>
          <w:color w:val="000000"/>
          <w:sz w:val="18"/>
          <w:szCs w:val="18"/>
        </w:rPr>
      </w:pPr>
      <w:r w:rsidRPr="008C1C97">
        <w:rPr>
          <w:rFonts w:cs="Arial"/>
          <w:color w:val="000000"/>
          <w:sz w:val="18"/>
          <w:szCs w:val="18"/>
        </w:rPr>
        <w:t>člen</w:t>
      </w:r>
    </w:p>
    <w:p w:rsidR="0058209E" w:rsidRPr="008C1C97" w:rsidRDefault="0058209E" w:rsidP="0058209E">
      <w:pPr>
        <w:jc w:val="both"/>
        <w:rPr>
          <w:rFonts w:cs="Arial"/>
          <w:color w:val="000000"/>
          <w:sz w:val="18"/>
          <w:szCs w:val="18"/>
        </w:rPr>
      </w:pPr>
      <w:r w:rsidRPr="008C1C97">
        <w:rPr>
          <w:rFonts w:cs="Arial"/>
          <w:color w:val="000000"/>
          <w:sz w:val="18"/>
          <w:szCs w:val="18"/>
        </w:rPr>
        <w:t>(Razvezni pogoj)</w:t>
      </w:r>
    </w:p>
    <w:p w:rsidR="0058209E" w:rsidRPr="008C1C97" w:rsidRDefault="0058209E" w:rsidP="0058209E">
      <w:pPr>
        <w:jc w:val="both"/>
        <w:rPr>
          <w:rFonts w:cs="Arial"/>
          <w:color w:val="000000"/>
          <w:sz w:val="18"/>
          <w:szCs w:val="18"/>
        </w:rPr>
      </w:pPr>
      <w:r w:rsidRPr="008C1C97">
        <w:rPr>
          <w:rFonts w:cs="Arial"/>
          <w:color w:val="000000"/>
          <w:sz w:val="18"/>
          <w:szCs w:val="18"/>
        </w:rPr>
        <w:t>Ta pogodba je sklenjena pod razveznim pogojem, ki se uresniči v primeru izpolnitve ene od naslednjih okoliščin:</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           če bo naročnik seznanjen, da je sodišče s pravnomočno odločitvijo ugotovilo kršitev obveznosti delovne, okoljske ali socialne zakonodaje s strani izvajalca/dobavitelja ali podizvajalca ali </w:t>
      </w:r>
    </w:p>
    <w:p w:rsidR="0058209E" w:rsidRPr="008C1C97" w:rsidRDefault="0058209E" w:rsidP="0058209E">
      <w:pPr>
        <w:jc w:val="both"/>
        <w:rPr>
          <w:rFonts w:cs="Arial"/>
          <w:color w:val="000000"/>
          <w:sz w:val="18"/>
          <w:szCs w:val="18"/>
        </w:rPr>
      </w:pPr>
      <w:r w:rsidRPr="008C1C97">
        <w:rPr>
          <w:rFonts w:cs="Arial"/>
          <w:color w:val="000000"/>
          <w:sz w:val="18"/>
          <w:szCs w:val="18"/>
        </w:rPr>
        <w:t>-           če bo naročnik seznanjen, da je pristojni državni organ pri izvajalcu v času izvajanja pogodbe ugotovil najmanj dve kršitvi v zvezi s:</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o          plačilom za delo, </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o          delovnim časom, </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o          počitki, </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o          opravljanjem dela na podlagi pogodb civilnega prava kljub obstoju elementov delovnega razmerja ali v zvezi z zaposlovanjem na črno </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58209E" w:rsidRPr="008C1C97" w:rsidRDefault="0058209E" w:rsidP="0058209E">
      <w:pPr>
        <w:jc w:val="both"/>
        <w:rPr>
          <w:rFonts w:cs="Arial"/>
          <w:color w:val="000000"/>
          <w:sz w:val="18"/>
          <w:szCs w:val="18"/>
        </w:rPr>
      </w:pPr>
      <w:r w:rsidRPr="008C1C97">
        <w:rPr>
          <w:rFonts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58209E" w:rsidRPr="008C1C97" w:rsidRDefault="0058209E" w:rsidP="0058209E">
      <w:pPr>
        <w:jc w:val="both"/>
        <w:rPr>
          <w:rFonts w:cs="Arial"/>
          <w:color w:val="000000"/>
          <w:sz w:val="18"/>
          <w:szCs w:val="18"/>
        </w:rPr>
      </w:pPr>
      <w:r w:rsidRPr="008C1C97">
        <w:rPr>
          <w:rFonts w:cs="Arial"/>
          <w:color w:val="000000"/>
          <w:sz w:val="18"/>
          <w:szCs w:val="18"/>
        </w:rPr>
        <w:t>Če naročnik v roku 30 dni od seznanitve s kršitvijo ne začne novega postopka javnega naročila, se šteje, da je pogodba (okvirni sporazum) razvezana trideseti dan od seznanitve s kršitvijo.</w:t>
      </w:r>
    </w:p>
    <w:p w:rsidR="0058209E" w:rsidRPr="008C1C97" w:rsidRDefault="0058209E" w:rsidP="0058209E">
      <w:pPr>
        <w:jc w:val="center"/>
        <w:rPr>
          <w:rFonts w:cs="Arial"/>
          <w:color w:val="000000"/>
          <w:sz w:val="18"/>
          <w:szCs w:val="18"/>
        </w:rPr>
      </w:pPr>
    </w:p>
    <w:p w:rsidR="0058209E" w:rsidRPr="0091542D" w:rsidRDefault="0058209E" w:rsidP="0058209E">
      <w:pPr>
        <w:jc w:val="center"/>
        <w:rPr>
          <w:rFonts w:cs="Arial"/>
          <w:color w:val="000000"/>
          <w:sz w:val="18"/>
          <w:szCs w:val="18"/>
        </w:rPr>
      </w:pPr>
      <w:r>
        <w:rPr>
          <w:rFonts w:cs="Arial"/>
          <w:color w:val="000000"/>
          <w:sz w:val="18"/>
          <w:szCs w:val="18"/>
        </w:rPr>
        <w:t>11</w:t>
      </w:r>
      <w:r w:rsidRPr="0091542D">
        <w:rPr>
          <w:rFonts w:cs="Arial"/>
          <w:color w:val="000000"/>
          <w:sz w:val="18"/>
          <w:szCs w:val="18"/>
        </w:rPr>
        <w:t>. člen</w:t>
      </w:r>
    </w:p>
    <w:p w:rsidR="0058209E" w:rsidRPr="0091542D" w:rsidRDefault="0058209E" w:rsidP="0058209E">
      <w:pPr>
        <w:jc w:val="center"/>
        <w:rPr>
          <w:rFonts w:cs="Arial"/>
          <w:color w:val="000000"/>
          <w:sz w:val="18"/>
          <w:szCs w:val="18"/>
        </w:rPr>
      </w:pPr>
      <w:r w:rsidRPr="0091542D">
        <w:rPr>
          <w:rFonts w:cs="Arial"/>
          <w:color w:val="000000"/>
          <w:sz w:val="18"/>
          <w:szCs w:val="18"/>
        </w:rPr>
        <w:t>(Prehodne in končne določbe)</w:t>
      </w:r>
    </w:p>
    <w:p w:rsidR="0058209E" w:rsidRPr="0091542D" w:rsidRDefault="0058209E" w:rsidP="0058209E">
      <w:pPr>
        <w:jc w:val="center"/>
        <w:rPr>
          <w:rFonts w:cs="Arial"/>
          <w:color w:val="000000"/>
          <w:sz w:val="18"/>
          <w:szCs w:val="18"/>
        </w:rPr>
      </w:pPr>
    </w:p>
    <w:p w:rsidR="001A4231" w:rsidRDefault="0058209E" w:rsidP="002477A6">
      <w:pPr>
        <w:pStyle w:val="Telobesedila"/>
        <w:numPr>
          <w:ilvl w:val="0"/>
          <w:numId w:val="22"/>
        </w:numPr>
        <w:tabs>
          <w:tab w:val="left" w:pos="540"/>
        </w:tabs>
        <w:suppressAutoHyphens/>
        <w:jc w:val="left"/>
        <w:rPr>
          <w:rFonts w:ascii="Arial" w:hAnsi="Arial" w:cs="Arial"/>
          <w:color w:val="000000"/>
          <w:sz w:val="18"/>
          <w:szCs w:val="18"/>
        </w:rPr>
      </w:pPr>
      <w:r w:rsidRPr="001A4231">
        <w:rPr>
          <w:rFonts w:ascii="Arial" w:hAnsi="Arial" w:cs="Arial"/>
          <w:color w:val="000000"/>
          <w:sz w:val="18"/>
          <w:szCs w:val="18"/>
        </w:rPr>
        <w:t xml:space="preserve">Ta </w:t>
      </w:r>
      <w:r w:rsidR="008C1C97">
        <w:rPr>
          <w:rFonts w:ascii="Arial" w:hAnsi="Arial" w:cs="Arial"/>
          <w:color w:val="000000"/>
          <w:sz w:val="18"/>
          <w:szCs w:val="18"/>
        </w:rPr>
        <w:t>okvirni sporazum</w:t>
      </w:r>
      <w:r w:rsidRPr="001A4231">
        <w:rPr>
          <w:rFonts w:ascii="Arial" w:hAnsi="Arial" w:cs="Arial"/>
          <w:color w:val="000000"/>
          <w:sz w:val="18"/>
          <w:szCs w:val="18"/>
        </w:rPr>
        <w:t xml:space="preserve"> se uporablja predvidoma od pravnomočnosti odločitve o oddaji tega javnega naročila </w:t>
      </w:r>
      <w:r w:rsidR="000F5367">
        <w:rPr>
          <w:rFonts w:ascii="Arial" w:hAnsi="Arial" w:cs="Arial"/>
          <w:color w:val="000000"/>
          <w:sz w:val="18"/>
          <w:szCs w:val="18"/>
        </w:rPr>
        <w:t>JN</w:t>
      </w:r>
      <w:r w:rsidR="004611BD">
        <w:rPr>
          <w:rFonts w:ascii="Arial" w:hAnsi="Arial" w:cs="Arial"/>
          <w:color w:val="000000"/>
          <w:sz w:val="18"/>
          <w:szCs w:val="18"/>
        </w:rPr>
        <w:t>40</w:t>
      </w:r>
      <w:r w:rsidR="000F5367">
        <w:rPr>
          <w:rFonts w:ascii="Arial" w:hAnsi="Arial" w:cs="Arial"/>
          <w:color w:val="000000"/>
          <w:sz w:val="18"/>
          <w:szCs w:val="18"/>
        </w:rPr>
        <w:t>-2024</w:t>
      </w:r>
      <w:r w:rsidR="001A4231">
        <w:rPr>
          <w:rFonts w:ascii="Arial" w:hAnsi="Arial" w:cs="Arial"/>
          <w:color w:val="000000"/>
          <w:sz w:val="18"/>
          <w:szCs w:val="18"/>
        </w:rPr>
        <w:t xml:space="preserve"> za 24 mesecev.</w:t>
      </w:r>
    </w:p>
    <w:p w:rsidR="0058209E" w:rsidRPr="001A4231" w:rsidRDefault="008C1C97" w:rsidP="002477A6">
      <w:pPr>
        <w:pStyle w:val="Telobesedila"/>
        <w:numPr>
          <w:ilvl w:val="0"/>
          <w:numId w:val="22"/>
        </w:numPr>
        <w:tabs>
          <w:tab w:val="left" w:pos="540"/>
        </w:tabs>
        <w:suppressAutoHyphens/>
        <w:jc w:val="left"/>
        <w:rPr>
          <w:rFonts w:ascii="Arial" w:hAnsi="Arial" w:cs="Arial"/>
          <w:color w:val="000000"/>
          <w:sz w:val="18"/>
          <w:szCs w:val="18"/>
        </w:rPr>
      </w:pPr>
      <w:r>
        <w:rPr>
          <w:rFonts w:ascii="Arial" w:hAnsi="Arial" w:cs="Arial"/>
          <w:color w:val="000000"/>
          <w:sz w:val="18"/>
          <w:szCs w:val="18"/>
        </w:rPr>
        <w:t>Okvirni sporazum</w:t>
      </w:r>
      <w:r w:rsidR="0058209E" w:rsidRPr="001A4231">
        <w:rPr>
          <w:rFonts w:ascii="Arial" w:hAnsi="Arial" w:cs="Arial"/>
          <w:color w:val="000000"/>
          <w:sz w:val="18"/>
          <w:szCs w:val="18"/>
        </w:rPr>
        <w:t xml:space="preserve"> stopi v veljavo z dnem izpolnitve zadnjega od naslednjih pogojev:</w:t>
      </w:r>
    </w:p>
    <w:p w:rsidR="0058209E" w:rsidRPr="00252345" w:rsidRDefault="0058209E" w:rsidP="0058209E">
      <w:pPr>
        <w:pStyle w:val="Telobesedila"/>
        <w:widowControl/>
        <w:numPr>
          <w:ilvl w:val="0"/>
          <w:numId w:val="23"/>
        </w:numPr>
        <w:tabs>
          <w:tab w:val="clear" w:pos="720"/>
          <w:tab w:val="left" w:pos="540"/>
          <w:tab w:val="num" w:pos="567"/>
        </w:tabs>
        <w:spacing w:after="0"/>
        <w:ind w:left="567" w:hanging="207"/>
        <w:rPr>
          <w:rFonts w:ascii="Arial" w:hAnsi="Arial" w:cs="Arial"/>
          <w:color w:val="000000"/>
          <w:sz w:val="18"/>
          <w:szCs w:val="18"/>
        </w:rPr>
      </w:pPr>
      <w:r w:rsidRPr="00252345">
        <w:rPr>
          <w:rFonts w:ascii="Arial" w:hAnsi="Arial" w:cs="Arial"/>
          <w:color w:val="000000"/>
          <w:sz w:val="18"/>
          <w:szCs w:val="18"/>
        </w:rPr>
        <w:t>podpis pogodbe s strani obeh pogodbenih strank;</w:t>
      </w:r>
    </w:p>
    <w:p w:rsidR="0058209E" w:rsidRDefault="0058209E" w:rsidP="0058209E">
      <w:pPr>
        <w:pStyle w:val="Telobesedila"/>
        <w:widowControl/>
        <w:numPr>
          <w:ilvl w:val="0"/>
          <w:numId w:val="23"/>
        </w:numPr>
        <w:tabs>
          <w:tab w:val="clear" w:pos="720"/>
          <w:tab w:val="left" w:pos="540"/>
          <w:tab w:val="num" w:pos="567"/>
        </w:tabs>
        <w:spacing w:after="0"/>
        <w:ind w:left="567" w:hanging="207"/>
        <w:rPr>
          <w:rFonts w:ascii="Arial" w:hAnsi="Arial" w:cs="Arial"/>
          <w:color w:val="000000"/>
          <w:sz w:val="18"/>
          <w:szCs w:val="18"/>
        </w:rPr>
      </w:pPr>
      <w:r w:rsidRPr="00252345">
        <w:rPr>
          <w:rFonts w:ascii="Arial" w:hAnsi="Arial" w:cs="Arial"/>
          <w:color w:val="000000"/>
          <w:sz w:val="18"/>
          <w:szCs w:val="18"/>
        </w:rPr>
        <w:t>predložitev finančnega zavarovanja za dobro izvedbo pogodbenih obveznosti naročniku, če je to zahtevano;</w:t>
      </w:r>
    </w:p>
    <w:p w:rsidR="008C1C97" w:rsidRPr="00252345" w:rsidRDefault="008C1C97" w:rsidP="008C1C97">
      <w:pPr>
        <w:pStyle w:val="Telobesedila"/>
        <w:widowControl/>
        <w:tabs>
          <w:tab w:val="left" w:pos="540"/>
        </w:tabs>
        <w:spacing w:after="0"/>
        <w:ind w:left="567"/>
        <w:rPr>
          <w:rFonts w:ascii="Arial" w:hAnsi="Arial" w:cs="Arial"/>
          <w:color w:val="000000"/>
          <w:sz w:val="18"/>
          <w:szCs w:val="18"/>
        </w:rPr>
      </w:pPr>
    </w:p>
    <w:p w:rsidR="0058209E" w:rsidRPr="00D331D5" w:rsidRDefault="0058209E" w:rsidP="0058209E">
      <w:pPr>
        <w:numPr>
          <w:ilvl w:val="0"/>
          <w:numId w:val="22"/>
        </w:numPr>
        <w:tabs>
          <w:tab w:val="left" w:pos="426"/>
        </w:tabs>
        <w:overflowPunct w:val="0"/>
        <w:autoSpaceDE w:val="0"/>
        <w:autoSpaceDN w:val="0"/>
        <w:adjustRightInd w:val="0"/>
        <w:spacing w:after="120"/>
        <w:jc w:val="both"/>
        <w:textAlignment w:val="baseline"/>
        <w:rPr>
          <w:rFonts w:cs="Arial"/>
          <w:color w:val="000000"/>
          <w:sz w:val="18"/>
          <w:szCs w:val="18"/>
        </w:rPr>
      </w:pPr>
      <w:r w:rsidRPr="00D331D5">
        <w:rPr>
          <w:rFonts w:cs="Arial"/>
          <w:color w:val="000000"/>
          <w:sz w:val="18"/>
          <w:szCs w:val="18"/>
        </w:rPr>
        <w:t xml:space="preserve">Naročnik lahko odstopi od </w:t>
      </w:r>
      <w:r w:rsidR="008C1C97" w:rsidRPr="00D331D5">
        <w:rPr>
          <w:rFonts w:cs="Arial"/>
          <w:color w:val="000000"/>
          <w:sz w:val="18"/>
          <w:szCs w:val="18"/>
        </w:rPr>
        <w:t>okvirnega sporazuma</w:t>
      </w:r>
      <w:r w:rsidRPr="00D331D5">
        <w:rPr>
          <w:rFonts w:cs="Arial"/>
          <w:color w:val="000000"/>
          <w:sz w:val="18"/>
          <w:szCs w:val="18"/>
        </w:rPr>
        <w:t xml:space="preserve">:  </w:t>
      </w:r>
    </w:p>
    <w:p w:rsidR="0058209E" w:rsidRPr="00D331D5" w:rsidRDefault="0058209E" w:rsidP="0058209E">
      <w:pPr>
        <w:ind w:left="360"/>
        <w:jc w:val="both"/>
        <w:rPr>
          <w:rFonts w:cs="Arial"/>
          <w:bCs/>
          <w:sz w:val="18"/>
          <w:szCs w:val="18"/>
        </w:rPr>
      </w:pPr>
      <w:r w:rsidRPr="00D331D5">
        <w:rPr>
          <w:rFonts w:cs="Arial"/>
          <w:bCs/>
          <w:sz w:val="18"/>
          <w:szCs w:val="18"/>
        </w:rPr>
        <w:t>-</w:t>
      </w:r>
      <w:r w:rsidR="00D331D5" w:rsidRPr="00D331D5">
        <w:rPr>
          <w:rFonts w:cs="Arial"/>
          <w:bCs/>
          <w:sz w:val="18"/>
          <w:szCs w:val="18"/>
        </w:rPr>
        <w:t xml:space="preserve"> </w:t>
      </w:r>
      <w:r w:rsidRPr="00D331D5">
        <w:rPr>
          <w:rFonts w:cs="Arial"/>
          <w:bCs/>
          <w:sz w:val="18"/>
          <w:szCs w:val="18"/>
        </w:rPr>
        <w:t>če je izvedeno novo predmetno javno naročilo; naročnik o dnevu pravnomočnosti pisno obvesti dobavitelja; odpoved stopi v veljavo z dnem, ko dobavitelj prejme obvestilo;</w:t>
      </w:r>
    </w:p>
    <w:p w:rsidR="0058209E" w:rsidRPr="00D331D5" w:rsidRDefault="0058209E" w:rsidP="0058209E">
      <w:pPr>
        <w:ind w:left="720"/>
        <w:jc w:val="both"/>
        <w:rPr>
          <w:rFonts w:cs="Arial"/>
          <w:bCs/>
          <w:sz w:val="18"/>
          <w:szCs w:val="18"/>
        </w:rPr>
      </w:pPr>
    </w:p>
    <w:p w:rsidR="0058209E" w:rsidRPr="00D331D5" w:rsidRDefault="0058209E" w:rsidP="0058209E">
      <w:pPr>
        <w:jc w:val="both"/>
        <w:rPr>
          <w:rFonts w:cs="Arial"/>
          <w:bCs/>
          <w:sz w:val="18"/>
          <w:szCs w:val="18"/>
        </w:rPr>
      </w:pPr>
      <w:r w:rsidRPr="00D331D5">
        <w:rPr>
          <w:rFonts w:cs="Arial"/>
          <w:bCs/>
          <w:sz w:val="18"/>
          <w:szCs w:val="18"/>
        </w:rPr>
        <w:t xml:space="preserve">     -</w:t>
      </w:r>
      <w:r w:rsidR="00D331D5" w:rsidRPr="00D331D5">
        <w:rPr>
          <w:rFonts w:cs="Arial"/>
          <w:bCs/>
          <w:sz w:val="18"/>
          <w:szCs w:val="18"/>
        </w:rPr>
        <w:t xml:space="preserve"> </w:t>
      </w:r>
      <w:r w:rsidRPr="00D331D5">
        <w:rPr>
          <w:rFonts w:cs="Arial"/>
          <w:bCs/>
          <w:sz w:val="18"/>
          <w:szCs w:val="18"/>
        </w:rPr>
        <w:t xml:space="preserve">če zaradi sprememb v poslovanju ne bi več potreboval dobave blaga ali iz drugih poslovnih razlogov,    </w:t>
      </w:r>
    </w:p>
    <w:p w:rsidR="0058209E" w:rsidRPr="00D331D5" w:rsidRDefault="0058209E" w:rsidP="0058209E">
      <w:pPr>
        <w:jc w:val="both"/>
        <w:rPr>
          <w:rFonts w:cs="Arial"/>
          <w:bCs/>
          <w:sz w:val="18"/>
          <w:szCs w:val="18"/>
        </w:rPr>
      </w:pPr>
      <w:r w:rsidRPr="00D331D5">
        <w:rPr>
          <w:rFonts w:cs="Arial"/>
          <w:bCs/>
          <w:sz w:val="18"/>
          <w:szCs w:val="18"/>
        </w:rPr>
        <w:t xml:space="preserve">     odpoved stopi v veljavo z dnem, ko dobavitelj prejme obvestilo;</w:t>
      </w:r>
    </w:p>
    <w:p w:rsidR="0058209E" w:rsidRPr="00D331D5" w:rsidRDefault="0058209E" w:rsidP="0058209E">
      <w:pPr>
        <w:ind w:left="720"/>
        <w:jc w:val="both"/>
        <w:rPr>
          <w:rFonts w:cs="Arial"/>
          <w:bCs/>
          <w:sz w:val="18"/>
          <w:szCs w:val="18"/>
        </w:rPr>
      </w:pPr>
    </w:p>
    <w:p w:rsidR="0058209E" w:rsidRPr="00D331D5" w:rsidRDefault="0058209E" w:rsidP="0058209E">
      <w:pPr>
        <w:pStyle w:val="Telobesedila"/>
        <w:ind w:left="360"/>
        <w:rPr>
          <w:rFonts w:ascii="Arial" w:hAnsi="Arial" w:cs="Arial"/>
          <w:sz w:val="18"/>
          <w:szCs w:val="18"/>
        </w:rPr>
      </w:pPr>
      <w:r w:rsidRPr="00D331D5">
        <w:rPr>
          <w:rFonts w:ascii="Arial" w:hAnsi="Arial" w:cs="Arial"/>
          <w:sz w:val="18"/>
          <w:szCs w:val="18"/>
        </w:rPr>
        <w:t>-če nastopijo pri izvajalcu okoliščine, ki pomenijo znižanje cen in dobavitelj o tem ne obvesti naročnika in mu ne omogoči ugodnejšega nakupa; odpoved stopi v veljavo z dnem, ko dobavitelj prejme obvestilo;</w:t>
      </w:r>
    </w:p>
    <w:p w:rsidR="0058209E" w:rsidRPr="00D331D5" w:rsidRDefault="0058209E" w:rsidP="0058209E">
      <w:pPr>
        <w:pStyle w:val="Telobesedila"/>
        <w:ind w:left="360"/>
        <w:rPr>
          <w:rFonts w:ascii="Arial" w:hAnsi="Arial" w:cs="Arial"/>
          <w:sz w:val="18"/>
          <w:szCs w:val="18"/>
        </w:rPr>
      </w:pPr>
      <w:r w:rsidRPr="00D331D5">
        <w:rPr>
          <w:rFonts w:ascii="Arial" w:hAnsi="Arial" w:cs="Arial"/>
          <w:sz w:val="18"/>
          <w:szCs w:val="18"/>
        </w:rPr>
        <w:t>-zaradi ponavljajočih napak pri dostavi ali zaradi spremembe v kvaliteti dostavljenega blaga glede na ponujeno ali zaradi neupravičenih podražitev pri čemer odpoved stopi v veljavo z dnem, ko dobavitelj prejme obvestilo;</w:t>
      </w:r>
    </w:p>
    <w:p w:rsidR="0058209E" w:rsidRPr="00D331D5" w:rsidRDefault="0058209E" w:rsidP="0058209E">
      <w:pPr>
        <w:pStyle w:val="Telobesedila"/>
        <w:ind w:left="360"/>
        <w:rPr>
          <w:rFonts w:ascii="Arial" w:hAnsi="Arial" w:cs="Arial"/>
          <w:sz w:val="18"/>
          <w:szCs w:val="18"/>
        </w:rPr>
      </w:pPr>
      <w:r w:rsidRPr="00D331D5">
        <w:rPr>
          <w:rFonts w:ascii="Arial" w:hAnsi="Arial" w:cs="Arial"/>
          <w:sz w:val="18"/>
          <w:szCs w:val="18"/>
        </w:rPr>
        <w:t xml:space="preserve">-kadar naročnik pisno reklamira zamude pri izvajanju pogodbenih določil, nekvalitetno dobavljenega blaga ali nespoštovanje izvajanja ostalih določil pogodbe; </w:t>
      </w:r>
    </w:p>
    <w:p w:rsidR="0058209E" w:rsidRPr="00D331D5" w:rsidRDefault="0058209E" w:rsidP="0058209E">
      <w:pPr>
        <w:pStyle w:val="Telobesedila"/>
        <w:ind w:left="360"/>
        <w:rPr>
          <w:rFonts w:ascii="Arial" w:hAnsi="Arial" w:cs="Arial"/>
          <w:sz w:val="18"/>
          <w:szCs w:val="18"/>
        </w:rPr>
      </w:pPr>
      <w:r w:rsidRPr="00D331D5">
        <w:rPr>
          <w:rFonts w:ascii="Arial" w:hAnsi="Arial" w:cs="Arial"/>
          <w:bCs/>
          <w:sz w:val="18"/>
          <w:szCs w:val="18"/>
        </w:rPr>
        <w:t xml:space="preserve">-v primeru spremembe doktrine na področju uporabe določenih zdravstvenih potrošnih materialov, </w:t>
      </w:r>
      <w:r w:rsidRPr="00D331D5">
        <w:rPr>
          <w:rFonts w:ascii="Arial" w:hAnsi="Arial" w:cs="Arial"/>
          <w:sz w:val="18"/>
          <w:szCs w:val="18"/>
        </w:rPr>
        <w:t>odpoved stopi v veljavo v 60 dneh,  ko dobavitelj prejme obvestilo;</w:t>
      </w:r>
    </w:p>
    <w:p w:rsidR="00D331D5" w:rsidRDefault="0058209E" w:rsidP="00D331D5">
      <w:pPr>
        <w:jc w:val="both"/>
        <w:rPr>
          <w:rFonts w:cs="Arial"/>
          <w:bCs/>
          <w:sz w:val="18"/>
          <w:szCs w:val="18"/>
        </w:rPr>
      </w:pPr>
      <w:r w:rsidRPr="00D331D5">
        <w:rPr>
          <w:rFonts w:cs="Arial"/>
          <w:bCs/>
          <w:sz w:val="18"/>
          <w:szCs w:val="18"/>
        </w:rPr>
        <w:t xml:space="preserve">      - če se na tržišču pojavi tehnično izboljšana rešitev za predmet javnega naročila, ki pomeni</w:t>
      </w:r>
      <w:r w:rsidR="00D331D5">
        <w:rPr>
          <w:rFonts w:cs="Arial"/>
          <w:bCs/>
          <w:sz w:val="18"/>
          <w:szCs w:val="18"/>
        </w:rPr>
        <w:t xml:space="preserve"> </w:t>
      </w:r>
      <w:r w:rsidRPr="00D331D5">
        <w:rPr>
          <w:rFonts w:cs="Arial"/>
          <w:bCs/>
          <w:sz w:val="18"/>
          <w:szCs w:val="18"/>
        </w:rPr>
        <w:t xml:space="preserve">racionalizacijo stroškov pri </w:t>
      </w:r>
    </w:p>
    <w:p w:rsidR="00D331D5" w:rsidRDefault="00D331D5" w:rsidP="00D331D5">
      <w:pPr>
        <w:jc w:val="both"/>
        <w:rPr>
          <w:rFonts w:cs="Arial"/>
          <w:sz w:val="18"/>
          <w:szCs w:val="18"/>
        </w:rPr>
      </w:pPr>
      <w:r>
        <w:rPr>
          <w:rFonts w:cs="Arial"/>
          <w:bCs/>
          <w:sz w:val="18"/>
          <w:szCs w:val="18"/>
        </w:rPr>
        <w:t xml:space="preserve">        </w:t>
      </w:r>
      <w:r w:rsidR="0058209E" w:rsidRPr="00D331D5">
        <w:rPr>
          <w:rFonts w:cs="Arial"/>
          <w:bCs/>
          <w:sz w:val="18"/>
          <w:szCs w:val="18"/>
        </w:rPr>
        <w:t xml:space="preserve">naročniku, </w:t>
      </w:r>
      <w:r w:rsidR="0058209E" w:rsidRPr="00D331D5">
        <w:rPr>
          <w:rFonts w:cs="Arial"/>
          <w:sz w:val="18"/>
          <w:szCs w:val="18"/>
        </w:rPr>
        <w:t>odpoved stopi v veljavo v 60 dneh,  ko dobavitelj prejme</w:t>
      </w:r>
      <w:r w:rsidR="008C1C97" w:rsidRPr="00D331D5">
        <w:rPr>
          <w:rFonts w:cs="Arial"/>
          <w:sz w:val="18"/>
          <w:szCs w:val="18"/>
        </w:rPr>
        <w:t xml:space="preserve"> obvestilo;</w:t>
      </w:r>
      <w:r w:rsidRPr="00D331D5">
        <w:rPr>
          <w:rFonts w:cs="Arial"/>
          <w:sz w:val="18"/>
          <w:szCs w:val="18"/>
        </w:rPr>
        <w:t xml:space="preserve"> </w:t>
      </w:r>
    </w:p>
    <w:p w:rsidR="00D331D5" w:rsidRPr="00D331D5" w:rsidRDefault="00D331D5" w:rsidP="00D331D5">
      <w:pPr>
        <w:jc w:val="both"/>
        <w:rPr>
          <w:rFonts w:cs="Arial"/>
          <w:sz w:val="18"/>
          <w:szCs w:val="18"/>
        </w:rPr>
      </w:pPr>
    </w:p>
    <w:p w:rsidR="00FB6657" w:rsidRDefault="00D331D5" w:rsidP="00D331D5">
      <w:pPr>
        <w:pStyle w:val="Brezrazmikov"/>
        <w:rPr>
          <w:sz w:val="18"/>
          <w:szCs w:val="18"/>
        </w:rPr>
      </w:pPr>
      <w:r w:rsidRPr="00D331D5">
        <w:t xml:space="preserve">      -</w:t>
      </w:r>
      <w:r w:rsidRPr="00D331D5">
        <w:rPr>
          <w:sz w:val="18"/>
          <w:szCs w:val="18"/>
        </w:rPr>
        <w:t xml:space="preserve">pogodbeni stranki lahko sporazumno odpovesta pogodbo v rednem odpovednem roku. Redni odpovedni rok znaša </w:t>
      </w:r>
    </w:p>
    <w:p w:rsidR="00D331D5" w:rsidRPr="00D331D5" w:rsidRDefault="00FB6657" w:rsidP="00D331D5">
      <w:pPr>
        <w:pStyle w:val="Brezrazmikov"/>
        <w:rPr>
          <w:sz w:val="18"/>
          <w:szCs w:val="18"/>
        </w:rPr>
      </w:pPr>
      <w:r>
        <w:rPr>
          <w:sz w:val="18"/>
          <w:szCs w:val="18"/>
        </w:rPr>
        <w:t xml:space="preserve">          dva (</w:t>
      </w:r>
      <w:r w:rsidR="00D331D5" w:rsidRPr="00D331D5">
        <w:rPr>
          <w:sz w:val="18"/>
          <w:szCs w:val="18"/>
        </w:rPr>
        <w:t>2</w:t>
      </w:r>
      <w:r>
        <w:rPr>
          <w:sz w:val="18"/>
          <w:szCs w:val="18"/>
        </w:rPr>
        <w:t>)</w:t>
      </w:r>
      <w:r w:rsidR="00D331D5" w:rsidRPr="00D331D5">
        <w:rPr>
          <w:sz w:val="18"/>
          <w:szCs w:val="18"/>
        </w:rPr>
        <w:t xml:space="preserve"> meseca od prejema pisne odpovedi.</w:t>
      </w:r>
    </w:p>
    <w:p w:rsidR="0058209E" w:rsidRPr="00D331D5" w:rsidRDefault="0058209E" w:rsidP="00D331D5">
      <w:pPr>
        <w:pStyle w:val="Brezrazmikov"/>
        <w:rPr>
          <w:rFonts w:ascii="Calibri" w:hAnsi="Calibri" w:cs="Calibri"/>
          <w:bCs/>
          <w:sz w:val="18"/>
          <w:szCs w:val="18"/>
        </w:rPr>
      </w:pPr>
    </w:p>
    <w:p w:rsidR="0058209E" w:rsidRPr="00252345" w:rsidRDefault="0058209E" w:rsidP="0058209E">
      <w:pPr>
        <w:numPr>
          <w:ilvl w:val="0"/>
          <w:numId w:val="22"/>
        </w:numPr>
        <w:tabs>
          <w:tab w:val="left" w:pos="426"/>
        </w:tabs>
        <w:overflowPunct w:val="0"/>
        <w:autoSpaceDE w:val="0"/>
        <w:autoSpaceDN w:val="0"/>
        <w:adjustRightInd w:val="0"/>
        <w:spacing w:after="120"/>
        <w:jc w:val="both"/>
        <w:textAlignment w:val="baseline"/>
        <w:rPr>
          <w:rFonts w:cs="Arial"/>
          <w:color w:val="000000"/>
          <w:sz w:val="18"/>
          <w:szCs w:val="18"/>
        </w:rPr>
      </w:pPr>
      <w:r w:rsidRPr="00252345">
        <w:rPr>
          <w:rFonts w:cs="Arial"/>
          <w:color w:val="000000"/>
          <w:sz w:val="18"/>
          <w:szCs w:val="18"/>
        </w:rPr>
        <w:t xml:space="preserve">Stranki se dogovorita, da bosta poskušali vse spore rešiti sporazumno z neposrednimi pogovori med pooblaščenimi predstavniki obeh strank. V kolikor sporazum med strankama ne bi bil mogoč, se dogovorita, da bo o sporih iz pogodbe odločalo stvarno pristojno sodišče po sedežu naročnika po slovenskem pravu. </w:t>
      </w:r>
    </w:p>
    <w:p w:rsidR="0058209E" w:rsidRDefault="0058209E" w:rsidP="0058209E">
      <w:pPr>
        <w:numPr>
          <w:ilvl w:val="0"/>
          <w:numId w:val="22"/>
        </w:numPr>
        <w:tabs>
          <w:tab w:val="left" w:pos="426"/>
        </w:tabs>
        <w:overflowPunct w:val="0"/>
        <w:autoSpaceDE w:val="0"/>
        <w:autoSpaceDN w:val="0"/>
        <w:adjustRightInd w:val="0"/>
        <w:spacing w:after="120"/>
        <w:jc w:val="both"/>
        <w:textAlignment w:val="baseline"/>
        <w:rPr>
          <w:rFonts w:cs="Arial"/>
          <w:color w:val="000000"/>
          <w:sz w:val="18"/>
          <w:szCs w:val="18"/>
        </w:rPr>
      </w:pPr>
      <w:r w:rsidRPr="00252345">
        <w:rPr>
          <w:rFonts w:cs="Arial"/>
          <w:color w:val="000000"/>
          <w:sz w:val="18"/>
          <w:szCs w:val="18"/>
        </w:rPr>
        <w:t>Pogodba je sestavljena v dveh enakih izvodih, od katerih prejme vsaka stranka po en izvod.</w:t>
      </w:r>
    </w:p>
    <w:p w:rsidR="004611BD" w:rsidRPr="00252345" w:rsidRDefault="004611BD" w:rsidP="004611BD">
      <w:pPr>
        <w:tabs>
          <w:tab w:val="left" w:pos="426"/>
        </w:tabs>
        <w:overflowPunct w:val="0"/>
        <w:autoSpaceDE w:val="0"/>
        <w:autoSpaceDN w:val="0"/>
        <w:adjustRightInd w:val="0"/>
        <w:spacing w:after="120"/>
        <w:ind w:left="360"/>
        <w:jc w:val="both"/>
        <w:textAlignment w:val="baseline"/>
        <w:rPr>
          <w:rFonts w:cs="Arial"/>
          <w:color w:val="000000"/>
          <w:sz w:val="18"/>
          <w:szCs w:val="18"/>
        </w:rPr>
      </w:pPr>
    </w:p>
    <w:p w:rsidR="0058209E" w:rsidRPr="0091542D" w:rsidRDefault="0058209E" w:rsidP="0058209E">
      <w:pPr>
        <w:tabs>
          <w:tab w:val="left" w:pos="426"/>
        </w:tabs>
        <w:overflowPunct w:val="0"/>
        <w:autoSpaceDE w:val="0"/>
        <w:autoSpaceDN w:val="0"/>
        <w:adjustRightInd w:val="0"/>
        <w:spacing w:after="120"/>
        <w:jc w:val="both"/>
        <w:textAlignment w:val="baseline"/>
        <w:rPr>
          <w:rFonts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850"/>
        <w:gridCol w:w="3856"/>
      </w:tblGrid>
      <w:tr w:rsidR="0058209E" w:rsidRPr="0091542D" w:rsidTr="00270F2D">
        <w:trPr>
          <w:trHeight w:val="461"/>
        </w:trPr>
        <w:tc>
          <w:tcPr>
            <w:tcW w:w="4395" w:type="dxa"/>
            <w:tcBorders>
              <w:bottom w:val="single" w:sz="4" w:space="0" w:color="auto"/>
              <w:right w:val="single" w:sz="4" w:space="0" w:color="auto"/>
            </w:tcBorders>
            <w:shd w:val="clear" w:color="auto" w:fill="FAAA5A"/>
            <w:vAlign w:val="center"/>
          </w:tcPr>
          <w:p w:rsidR="0058209E" w:rsidRPr="0091542D" w:rsidRDefault="0058209E" w:rsidP="00270F2D">
            <w:pPr>
              <w:jc w:val="center"/>
              <w:rPr>
                <w:rFonts w:cs="Arial"/>
                <w:color w:val="000000"/>
                <w:sz w:val="18"/>
                <w:szCs w:val="18"/>
              </w:rPr>
            </w:pPr>
            <w:r w:rsidRPr="0091542D">
              <w:rPr>
                <w:rFonts w:cs="Arial"/>
                <w:color w:val="000000"/>
                <w:sz w:val="18"/>
                <w:szCs w:val="18"/>
              </w:rPr>
              <w:lastRenderedPageBreak/>
              <w:t>NAROČNIK</w:t>
            </w:r>
          </w:p>
        </w:tc>
        <w:tc>
          <w:tcPr>
            <w:tcW w:w="850" w:type="dxa"/>
            <w:tcBorders>
              <w:top w:val="nil"/>
              <w:left w:val="single" w:sz="4" w:space="0" w:color="auto"/>
              <w:bottom w:val="nil"/>
              <w:right w:val="single" w:sz="4" w:space="0" w:color="auto"/>
            </w:tcBorders>
            <w:shd w:val="clear" w:color="auto" w:fill="auto"/>
            <w:vAlign w:val="center"/>
          </w:tcPr>
          <w:p w:rsidR="0058209E" w:rsidRPr="0091542D" w:rsidRDefault="0058209E" w:rsidP="00270F2D">
            <w:pPr>
              <w:jc w:val="center"/>
              <w:rPr>
                <w:rFonts w:cs="Arial"/>
                <w:color w:val="000000"/>
                <w:sz w:val="18"/>
                <w:szCs w:val="18"/>
              </w:rPr>
            </w:pPr>
          </w:p>
        </w:tc>
        <w:tc>
          <w:tcPr>
            <w:tcW w:w="3856" w:type="dxa"/>
            <w:tcBorders>
              <w:left w:val="single" w:sz="4" w:space="0" w:color="auto"/>
              <w:bottom w:val="single" w:sz="4" w:space="0" w:color="auto"/>
            </w:tcBorders>
            <w:shd w:val="clear" w:color="auto" w:fill="FAAA5A"/>
            <w:vAlign w:val="center"/>
          </w:tcPr>
          <w:p w:rsidR="0058209E" w:rsidRPr="0091542D" w:rsidRDefault="0058209E" w:rsidP="00270F2D">
            <w:pPr>
              <w:jc w:val="center"/>
              <w:rPr>
                <w:rFonts w:cs="Arial"/>
                <w:color w:val="000000"/>
                <w:sz w:val="18"/>
                <w:szCs w:val="18"/>
              </w:rPr>
            </w:pPr>
            <w:r w:rsidRPr="0091542D">
              <w:rPr>
                <w:rFonts w:cs="Arial"/>
                <w:color w:val="000000"/>
                <w:sz w:val="18"/>
                <w:szCs w:val="18"/>
              </w:rPr>
              <w:t>DOBAVITELJ</w:t>
            </w:r>
          </w:p>
        </w:tc>
      </w:tr>
      <w:tr w:rsidR="0058209E" w:rsidRPr="0091542D" w:rsidTr="00270F2D">
        <w:trPr>
          <w:trHeight w:val="870"/>
        </w:trPr>
        <w:tc>
          <w:tcPr>
            <w:tcW w:w="4395" w:type="dxa"/>
            <w:tcBorders>
              <w:bottom w:val="single" w:sz="4" w:space="0" w:color="auto"/>
              <w:right w:val="single" w:sz="4" w:space="0" w:color="auto"/>
            </w:tcBorders>
            <w:shd w:val="clear" w:color="auto" w:fill="FADC8C"/>
          </w:tcPr>
          <w:p w:rsidR="0058209E" w:rsidRPr="0091542D" w:rsidRDefault="00FB6657" w:rsidP="00270F2D">
            <w:pPr>
              <w:rPr>
                <w:rFonts w:cs="Arial"/>
                <w:color w:val="000000"/>
                <w:sz w:val="18"/>
                <w:szCs w:val="18"/>
              </w:rPr>
            </w:pPr>
            <w:r>
              <w:rPr>
                <w:rFonts w:cs="Arial"/>
                <w:color w:val="000000"/>
                <w:sz w:val="18"/>
                <w:szCs w:val="18"/>
              </w:rPr>
              <w:t>SPLOŠNA BOLNIŠNICA SLOVENJ GRADEC</w:t>
            </w:r>
          </w:p>
        </w:tc>
        <w:tc>
          <w:tcPr>
            <w:tcW w:w="850" w:type="dxa"/>
            <w:tcBorders>
              <w:top w:val="nil"/>
              <w:left w:val="single" w:sz="4" w:space="0" w:color="auto"/>
              <w:bottom w:val="nil"/>
              <w:right w:val="single" w:sz="4" w:space="0" w:color="auto"/>
            </w:tcBorders>
            <w:shd w:val="clear" w:color="auto" w:fill="auto"/>
          </w:tcPr>
          <w:p w:rsidR="0058209E" w:rsidRPr="0091542D" w:rsidRDefault="0058209E" w:rsidP="00270F2D">
            <w:pPr>
              <w:jc w:val="both"/>
              <w:rPr>
                <w:rFonts w:cs="Arial"/>
                <w:color w:val="000000"/>
                <w:sz w:val="18"/>
                <w:szCs w:val="18"/>
              </w:rPr>
            </w:pPr>
          </w:p>
        </w:tc>
        <w:tc>
          <w:tcPr>
            <w:tcW w:w="3856" w:type="dxa"/>
            <w:tcBorders>
              <w:left w:val="single" w:sz="4" w:space="0" w:color="auto"/>
              <w:bottom w:val="single" w:sz="4" w:space="0" w:color="auto"/>
            </w:tcBorders>
            <w:shd w:val="clear" w:color="auto" w:fill="FADC8C"/>
          </w:tcPr>
          <w:p w:rsidR="0058209E" w:rsidRPr="0091542D" w:rsidRDefault="0058209E" w:rsidP="00270F2D">
            <w:pPr>
              <w:jc w:val="both"/>
              <w:rPr>
                <w:rFonts w:cs="Arial"/>
                <w:color w:val="000000"/>
                <w:sz w:val="18"/>
                <w:szCs w:val="18"/>
              </w:rPr>
            </w:pPr>
          </w:p>
        </w:tc>
      </w:tr>
      <w:tr w:rsidR="0058209E" w:rsidRPr="0091542D" w:rsidTr="00270F2D">
        <w:trPr>
          <w:trHeight w:val="608"/>
        </w:trPr>
        <w:tc>
          <w:tcPr>
            <w:tcW w:w="4395" w:type="dxa"/>
            <w:tcBorders>
              <w:top w:val="single" w:sz="4" w:space="0" w:color="auto"/>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V/na            , dne</w:t>
            </w:r>
          </w:p>
        </w:tc>
        <w:tc>
          <w:tcPr>
            <w:tcW w:w="850"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p>
        </w:tc>
        <w:tc>
          <w:tcPr>
            <w:tcW w:w="3856" w:type="dxa"/>
            <w:tcBorders>
              <w:top w:val="single" w:sz="4" w:space="0" w:color="auto"/>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V/na            , dne</w:t>
            </w:r>
          </w:p>
        </w:tc>
      </w:tr>
      <w:tr w:rsidR="0058209E" w:rsidRPr="0091542D" w:rsidTr="00270F2D">
        <w:trPr>
          <w:trHeight w:val="273"/>
        </w:trPr>
        <w:tc>
          <w:tcPr>
            <w:tcW w:w="4395"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Ime in priimek:</w:t>
            </w:r>
          </w:p>
          <w:p w:rsidR="0058209E" w:rsidRPr="0091542D" w:rsidRDefault="0058209E" w:rsidP="00270F2D">
            <w:pPr>
              <w:jc w:val="center"/>
              <w:rPr>
                <w:rFonts w:cs="Arial"/>
                <w:color w:val="000000"/>
                <w:sz w:val="18"/>
                <w:szCs w:val="18"/>
              </w:rPr>
            </w:pPr>
          </w:p>
        </w:tc>
        <w:tc>
          <w:tcPr>
            <w:tcW w:w="850"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p>
        </w:tc>
        <w:tc>
          <w:tcPr>
            <w:tcW w:w="3856"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Ime in priimek:</w:t>
            </w:r>
          </w:p>
        </w:tc>
      </w:tr>
      <w:tr w:rsidR="0058209E" w:rsidRPr="0091542D" w:rsidTr="00270F2D">
        <w:trPr>
          <w:trHeight w:val="150"/>
        </w:trPr>
        <w:tc>
          <w:tcPr>
            <w:tcW w:w="4395"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Žig in podpis:</w:t>
            </w:r>
          </w:p>
        </w:tc>
        <w:tc>
          <w:tcPr>
            <w:tcW w:w="850"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p>
        </w:tc>
        <w:tc>
          <w:tcPr>
            <w:tcW w:w="3856"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Žig in podpis:</w:t>
            </w:r>
          </w:p>
        </w:tc>
      </w:tr>
    </w:tbl>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623401" w:rsidRPr="00F52292" w:rsidRDefault="00623401" w:rsidP="00623401">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lastRenderedPageBreak/>
        <w:t>OBR-9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333E16" w:rsidRDefault="0074349B" w:rsidP="00333E16">
      <w:pPr>
        <w:pStyle w:val="Telobesedila22"/>
        <w:pBdr>
          <w:bottom w:val="single" w:sz="12" w:space="1" w:color="auto"/>
        </w:pBdr>
        <w:ind w:left="0"/>
        <w:jc w:val="center"/>
        <w:rPr>
          <w:rFonts w:cs="Arial"/>
          <w:b/>
          <w:sz w:val="20"/>
          <w:lang w:val="sl-SI"/>
        </w:rPr>
      </w:pPr>
      <w:r>
        <w:rPr>
          <w:rFonts w:cs="Arial"/>
          <w:b/>
          <w:sz w:val="20"/>
          <w:lang w:val="sl-SI"/>
        </w:rPr>
        <w:t>ZDRAVILA IN RAZTOPINE ZA IZPIRANJE 2. DEL</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0F5367">
        <w:rPr>
          <w:rFonts w:cs="Arial"/>
          <w:b/>
          <w:bCs/>
          <w:sz w:val="20"/>
          <w:szCs w:val="20"/>
        </w:rPr>
        <w:t>JN</w:t>
      </w:r>
      <w:r w:rsidR="00EF0666">
        <w:rPr>
          <w:rFonts w:cs="Arial"/>
          <w:b/>
          <w:bCs/>
          <w:sz w:val="20"/>
          <w:szCs w:val="20"/>
        </w:rPr>
        <w:t>40</w:t>
      </w:r>
      <w:r w:rsidR="000F5367">
        <w:rPr>
          <w:rFonts w:cs="Arial"/>
          <w:b/>
          <w:bCs/>
          <w:sz w:val="20"/>
          <w:szCs w:val="20"/>
        </w:rPr>
        <w:t>-2024</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DE22EC" w:rsidRDefault="00DE22EC" w:rsidP="00623401">
      <w:pPr>
        <w:rPr>
          <w:rFonts w:cs="Arial"/>
          <w:b/>
          <w:bCs/>
          <w:sz w:val="20"/>
          <w:szCs w:val="20"/>
        </w:rPr>
      </w:pPr>
    </w:p>
    <w:p w:rsidR="00DE22EC" w:rsidRDefault="00DE22EC" w:rsidP="00623401">
      <w:pPr>
        <w:rPr>
          <w:rFonts w:cs="Arial"/>
          <w:b/>
          <w:bCs/>
          <w:sz w:val="20"/>
          <w:szCs w:val="20"/>
        </w:rPr>
      </w:pPr>
    </w:p>
    <w:p w:rsidR="00661601" w:rsidRDefault="00661601" w:rsidP="00623401">
      <w:pPr>
        <w:rPr>
          <w:rFonts w:cs="Arial"/>
          <w:b/>
          <w:bCs/>
          <w:sz w:val="20"/>
          <w:szCs w:val="20"/>
        </w:rPr>
      </w:pPr>
    </w:p>
    <w:p w:rsidR="00661601" w:rsidRDefault="00661601" w:rsidP="00623401">
      <w:pPr>
        <w:rPr>
          <w:rFonts w:cs="Arial"/>
          <w:b/>
          <w:bCs/>
          <w:sz w:val="20"/>
          <w:szCs w:val="20"/>
        </w:rPr>
      </w:pPr>
    </w:p>
    <w:p w:rsidR="00661601" w:rsidRDefault="00661601" w:rsidP="00623401">
      <w:pPr>
        <w:rPr>
          <w:rFonts w:cs="Arial"/>
          <w:b/>
          <w:bCs/>
          <w:sz w:val="20"/>
          <w:szCs w:val="20"/>
        </w:rPr>
      </w:pPr>
    </w:p>
    <w:p w:rsidR="00661601" w:rsidRDefault="00661601" w:rsidP="00623401">
      <w:pPr>
        <w:rPr>
          <w:rFonts w:cs="Arial"/>
          <w:b/>
          <w:bCs/>
          <w:sz w:val="20"/>
          <w:szCs w:val="20"/>
        </w:rPr>
      </w:pPr>
    </w:p>
    <w:p w:rsidR="00661601" w:rsidRDefault="00661601" w:rsidP="00623401">
      <w:pPr>
        <w:rPr>
          <w:rFonts w:cs="Arial"/>
          <w:b/>
          <w:bCs/>
          <w:sz w:val="20"/>
          <w:szCs w:val="20"/>
        </w:rPr>
      </w:pPr>
    </w:p>
    <w:p w:rsidR="00661601" w:rsidRDefault="00661601" w:rsidP="00623401">
      <w:pPr>
        <w:rPr>
          <w:rFonts w:cs="Arial"/>
          <w:b/>
          <w:bCs/>
          <w:sz w:val="20"/>
          <w:szCs w:val="20"/>
        </w:rPr>
      </w:pPr>
    </w:p>
    <w:p w:rsidR="00EF0666" w:rsidRDefault="00EF0666" w:rsidP="00623401">
      <w:pPr>
        <w:rPr>
          <w:rFonts w:cs="Arial"/>
          <w:b/>
          <w:bCs/>
          <w:sz w:val="20"/>
          <w:szCs w:val="20"/>
        </w:rPr>
      </w:pPr>
    </w:p>
    <w:p w:rsidR="00EF0666" w:rsidRDefault="00EF0666" w:rsidP="00623401">
      <w:pPr>
        <w:rPr>
          <w:rFonts w:cs="Arial"/>
          <w:b/>
          <w:bCs/>
          <w:sz w:val="20"/>
          <w:szCs w:val="20"/>
        </w:rPr>
      </w:pPr>
    </w:p>
    <w:p w:rsidR="00EF0666" w:rsidRDefault="00EF0666" w:rsidP="00623401">
      <w:pPr>
        <w:rPr>
          <w:rFonts w:cs="Arial"/>
          <w:b/>
          <w:bCs/>
          <w:sz w:val="20"/>
          <w:szCs w:val="20"/>
        </w:rPr>
      </w:pPr>
    </w:p>
    <w:p w:rsidR="00661601" w:rsidRDefault="00661601" w:rsidP="00623401">
      <w:pPr>
        <w:rPr>
          <w:rFonts w:cs="Arial"/>
          <w:b/>
          <w:bCs/>
          <w:sz w:val="20"/>
          <w:szCs w:val="20"/>
        </w:rPr>
      </w:pPr>
    </w:p>
    <w:p w:rsidR="00DE22EC" w:rsidRDefault="00DE22EC" w:rsidP="00623401">
      <w:pPr>
        <w:rPr>
          <w:rFonts w:cs="Arial"/>
          <w:b/>
          <w:bCs/>
          <w:sz w:val="20"/>
          <w:szCs w:val="20"/>
        </w:rPr>
      </w:pPr>
    </w:p>
    <w:p w:rsidR="00DE22EC" w:rsidRPr="00EF0666" w:rsidRDefault="00DE22EC" w:rsidP="00DE22EC">
      <w:pPr>
        <w:pStyle w:val="Telobesedila"/>
        <w:spacing w:after="0"/>
        <w:rPr>
          <w:rFonts w:ascii="Arial" w:hAnsi="Arial" w:cs="Arial"/>
          <w:b/>
          <w:bCs/>
          <w:sz w:val="20"/>
          <w:u w:val="single"/>
        </w:rPr>
      </w:pPr>
      <w:r w:rsidRPr="00626506">
        <w:rPr>
          <w:rFonts w:ascii="Arial" w:hAnsi="Arial" w:cs="Arial"/>
          <w:b/>
          <w:bCs/>
          <w:sz w:val="20"/>
          <w:u w:val="single"/>
        </w:rPr>
        <w:lastRenderedPageBreak/>
        <w:t>V</w:t>
      </w:r>
      <w:r w:rsidRPr="00EF0666">
        <w:rPr>
          <w:rFonts w:ascii="Arial" w:hAnsi="Arial" w:cs="Arial"/>
          <w:b/>
          <w:bCs/>
          <w:sz w:val="20"/>
          <w:u w:val="single"/>
        </w:rPr>
        <w:t>.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EF0666" w:rsidRPr="00EF0666" w:rsidTr="003A6A04">
        <w:tc>
          <w:tcPr>
            <w:tcW w:w="2678" w:type="dxa"/>
            <w:shd w:val="clear" w:color="auto" w:fill="auto"/>
            <w:vAlign w:val="center"/>
          </w:tcPr>
          <w:p w:rsidR="00DE22EC" w:rsidRPr="00EF0666" w:rsidRDefault="00DE22EC" w:rsidP="003A6A04">
            <w:pPr>
              <w:pStyle w:val="Naslov4"/>
              <w:tabs>
                <w:tab w:val="left" w:pos="1728"/>
              </w:tabs>
              <w:snapToGrid w:val="0"/>
              <w:ind w:left="864" w:hanging="864"/>
              <w:rPr>
                <w:rFonts w:ascii="Arial" w:hAnsi="Arial" w:cs="Arial"/>
                <w:color w:val="auto"/>
                <w:sz w:val="20"/>
                <w:szCs w:val="20"/>
              </w:rPr>
            </w:pPr>
            <w:r w:rsidRPr="00EF0666">
              <w:rPr>
                <w:rFonts w:ascii="Arial" w:hAnsi="Arial" w:cs="Arial"/>
                <w:color w:val="auto"/>
                <w:sz w:val="20"/>
                <w:szCs w:val="20"/>
              </w:rPr>
              <w:t>1. Obvestila</w:t>
            </w:r>
          </w:p>
        </w:tc>
        <w:tc>
          <w:tcPr>
            <w:tcW w:w="6967" w:type="dxa"/>
            <w:gridSpan w:val="4"/>
            <w:shd w:val="clear" w:color="auto" w:fill="auto"/>
            <w:vAlign w:val="center"/>
          </w:tcPr>
          <w:p w:rsidR="00DE22EC" w:rsidRPr="00EF0666" w:rsidRDefault="00DE22EC" w:rsidP="003A6A04">
            <w:pPr>
              <w:pStyle w:val="Vsebinatabele"/>
              <w:snapToGrid w:val="0"/>
              <w:jc w:val="right"/>
              <w:rPr>
                <w:rFonts w:cs="Arial"/>
                <w:sz w:val="20"/>
              </w:rPr>
            </w:pPr>
          </w:p>
        </w:tc>
      </w:tr>
      <w:tr w:rsidR="00EF0666" w:rsidRPr="00EF0666" w:rsidTr="003A6A04">
        <w:tc>
          <w:tcPr>
            <w:tcW w:w="9645" w:type="dxa"/>
            <w:gridSpan w:val="5"/>
            <w:shd w:val="clear" w:color="auto" w:fill="auto"/>
            <w:vAlign w:val="center"/>
          </w:tcPr>
          <w:p w:rsidR="00DE22EC" w:rsidRPr="00EF0666" w:rsidRDefault="00DE22EC" w:rsidP="003A6A04">
            <w:pPr>
              <w:pStyle w:val="Vsebinatabele"/>
              <w:snapToGrid w:val="0"/>
              <w:jc w:val="left"/>
              <w:rPr>
                <w:rFonts w:cs="Arial"/>
                <w:sz w:val="20"/>
              </w:rPr>
            </w:pPr>
            <w:r w:rsidRPr="00EF0666">
              <w:rPr>
                <w:rFonts w:cs="Arial"/>
                <w:sz w:val="20"/>
              </w:rPr>
              <w:t>Osrednji del strani je namenjen prikazu zadnjih 10 obvestil in sicer so to splošna sporočila namenjena uporabnikom modula 'Javni razpisi' ter obvestila, da je dostop do določenega javnega razpisa omogočen.</w:t>
            </w:r>
            <w:r w:rsidRPr="00EF0666">
              <w:rPr>
                <w:rFonts w:cs="Arial"/>
                <w:sz w:val="20"/>
              </w:rPr>
              <w:br/>
            </w:r>
            <w:r w:rsidRPr="00EF0666">
              <w:rPr>
                <w:rFonts w:cs="Arial"/>
                <w:sz w:val="20"/>
              </w:rPr>
              <w:br/>
            </w:r>
            <w:r w:rsidRPr="00EF0666">
              <w:rPr>
                <w:rFonts w:cs="Arial"/>
                <w:sz w:val="20"/>
                <w:u w:val="single"/>
              </w:rPr>
              <w:t>Področja:</w:t>
            </w:r>
            <w:r w:rsidRPr="00EF0666">
              <w:rPr>
                <w:rFonts w:cs="Arial"/>
                <w:sz w:val="20"/>
              </w:rPr>
              <w:br/>
              <w:t>Javni razpisi pripadajo določenemu področju. Z izborom področja dobimo seznam tistih javnih razpisov, ki se nanašajo na izbrano področje.</w:t>
            </w:r>
            <w:r w:rsidRPr="00EF0666">
              <w:rPr>
                <w:rFonts w:cs="Arial"/>
                <w:sz w:val="20"/>
              </w:rPr>
              <w:br/>
            </w:r>
            <w:r w:rsidRPr="00EF0666">
              <w:rPr>
                <w:rFonts w:cs="Arial"/>
                <w:sz w:val="20"/>
              </w:rPr>
              <w:br/>
            </w:r>
            <w:r w:rsidRPr="00EF0666">
              <w:rPr>
                <w:rFonts w:cs="Arial"/>
                <w:sz w:val="20"/>
                <w:u w:val="single"/>
              </w:rPr>
              <w:t>Ostali uporabniki:</w:t>
            </w:r>
            <w:r w:rsidRPr="00EF066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EF0666">
              <w:rPr>
                <w:rFonts w:cs="Arial"/>
                <w:sz w:val="20"/>
              </w:rPr>
              <w:br/>
            </w:r>
            <w:r w:rsidRPr="00EF0666">
              <w:rPr>
                <w:rFonts w:cs="Arial"/>
                <w:sz w:val="20"/>
              </w:rPr>
              <w:br/>
              <w:t>POGOSTA VPRAŠANJA:</w:t>
            </w:r>
            <w:r w:rsidRPr="00EF0666">
              <w:rPr>
                <w:rFonts w:cs="Arial"/>
                <w:sz w:val="20"/>
              </w:rPr>
              <w:br/>
              <w:t>- Zakaj ne vidim mojega javnega razpisa?</w:t>
            </w:r>
            <w:r w:rsidRPr="00EF0666">
              <w:rPr>
                <w:rFonts w:cs="Arial"/>
                <w:sz w:val="20"/>
              </w:rPr>
              <w:br/>
              <w:t>- Kje lahko natisnem razpis?</w:t>
            </w:r>
            <w:r w:rsidRPr="00EF0666">
              <w:rPr>
                <w:rFonts w:cs="Arial"/>
                <w:sz w:val="20"/>
              </w:rPr>
              <w:br/>
              <w:t>- Kako vem, da so podatki vpisani?</w:t>
            </w:r>
            <w:r w:rsidRPr="00EF0666">
              <w:rPr>
                <w:rFonts w:cs="Arial"/>
                <w:sz w:val="20"/>
              </w:rPr>
              <w:br/>
              <w:t xml:space="preserve">- Kaj moram obvezno preveriti pred zaključkom javnega razpisa? </w:t>
            </w:r>
          </w:p>
          <w:p w:rsidR="00DE22EC" w:rsidRPr="00EF0666" w:rsidRDefault="00DE22EC" w:rsidP="003A6A04">
            <w:pPr>
              <w:pStyle w:val="Vsebinatabele"/>
              <w:snapToGrid w:val="0"/>
              <w:jc w:val="left"/>
              <w:rPr>
                <w:rFonts w:cs="Arial"/>
                <w:sz w:val="20"/>
              </w:rPr>
            </w:pPr>
          </w:p>
        </w:tc>
      </w:tr>
      <w:tr w:rsidR="00EF0666" w:rsidRPr="00EF0666" w:rsidTr="003A6A04">
        <w:tc>
          <w:tcPr>
            <w:tcW w:w="4260" w:type="dxa"/>
            <w:gridSpan w:val="3"/>
            <w:shd w:val="clear" w:color="auto" w:fill="auto"/>
            <w:vAlign w:val="center"/>
          </w:tcPr>
          <w:p w:rsidR="00DE22EC" w:rsidRPr="00EF0666" w:rsidRDefault="00DE22EC" w:rsidP="003A6A04">
            <w:pPr>
              <w:pStyle w:val="Naslov4"/>
              <w:tabs>
                <w:tab w:val="left" w:pos="1728"/>
              </w:tabs>
              <w:snapToGrid w:val="0"/>
              <w:spacing w:before="0"/>
              <w:ind w:left="864" w:hanging="864"/>
              <w:rPr>
                <w:rFonts w:ascii="Arial" w:hAnsi="Arial" w:cs="Arial"/>
                <w:color w:val="auto"/>
                <w:sz w:val="20"/>
                <w:szCs w:val="20"/>
              </w:rPr>
            </w:pPr>
            <w:bookmarkStart w:id="6" w:name="dokumentacija"/>
            <w:bookmarkEnd w:id="6"/>
            <w:r w:rsidRPr="00EF0666">
              <w:rPr>
                <w:rFonts w:ascii="Arial" w:hAnsi="Arial" w:cs="Arial"/>
                <w:color w:val="auto"/>
                <w:sz w:val="20"/>
                <w:szCs w:val="20"/>
              </w:rPr>
              <w:t>2. Seznam javnih razpisov</w:t>
            </w:r>
          </w:p>
        </w:tc>
        <w:tc>
          <w:tcPr>
            <w:tcW w:w="5385" w:type="dxa"/>
            <w:gridSpan w:val="2"/>
            <w:shd w:val="clear" w:color="auto" w:fill="auto"/>
            <w:vAlign w:val="center"/>
          </w:tcPr>
          <w:p w:rsidR="00DE22EC" w:rsidRPr="00EF0666" w:rsidRDefault="00DE22EC" w:rsidP="003A6A04">
            <w:pPr>
              <w:pStyle w:val="Vsebinatabele"/>
              <w:snapToGrid w:val="0"/>
              <w:jc w:val="left"/>
              <w:rPr>
                <w:rFonts w:cs="Arial"/>
                <w:sz w:val="20"/>
              </w:rPr>
            </w:pPr>
            <w:r w:rsidRPr="00EF0666">
              <w:rPr>
                <w:rFonts w:cs="Arial"/>
                <w:sz w:val="20"/>
              </w:rPr>
              <w:t xml:space="preserve"> </w:t>
            </w:r>
          </w:p>
        </w:tc>
      </w:tr>
      <w:tr w:rsidR="00EF0666" w:rsidRPr="00EF0666" w:rsidTr="003A6A04">
        <w:tc>
          <w:tcPr>
            <w:tcW w:w="9645" w:type="dxa"/>
            <w:gridSpan w:val="5"/>
            <w:shd w:val="clear" w:color="auto" w:fill="auto"/>
            <w:vAlign w:val="center"/>
          </w:tcPr>
          <w:p w:rsidR="00DE22EC" w:rsidRPr="00EF0666" w:rsidRDefault="00DE22EC" w:rsidP="003A6A04">
            <w:pPr>
              <w:pStyle w:val="Vsebinatabele"/>
              <w:snapToGrid w:val="0"/>
              <w:jc w:val="left"/>
              <w:rPr>
                <w:rFonts w:cs="Arial"/>
                <w:sz w:val="20"/>
              </w:rPr>
            </w:pPr>
            <w:r w:rsidRPr="00EF0666">
              <w:rPr>
                <w:rFonts w:cs="Arial"/>
                <w:sz w:val="20"/>
              </w:rPr>
              <w:br/>
              <w:t>Na osrednji strani so prikazani javni razpisi izbranega področja.</w:t>
            </w:r>
            <w:r w:rsidRPr="00EF0666">
              <w:rPr>
                <w:rFonts w:cs="Arial"/>
                <w:sz w:val="20"/>
              </w:rPr>
              <w:br/>
            </w:r>
            <w:r w:rsidRPr="00EF0666">
              <w:rPr>
                <w:rFonts w:cs="Arial"/>
                <w:sz w:val="20"/>
              </w:rPr>
              <w:br/>
              <w:t>ISKANJE JAVNIH RAZPISOV:</w:t>
            </w:r>
            <w:r w:rsidRPr="00EF0666">
              <w:rPr>
                <w:rFonts w:cs="Arial"/>
                <w:sz w:val="20"/>
              </w:rPr>
              <w:br/>
              <w:t>V navigatorju se nahajajo polja za iskanje želenega javnega razpisa tako za pregled že vnesenih podatkov na preteklih javnih razpisih, kot tudi za iskanje razpisanega (objavljenega) javnega razpisa, za katerega želimo vnesti podatke.</w:t>
            </w:r>
            <w:r w:rsidRPr="00EF0666">
              <w:rPr>
                <w:rFonts w:cs="Arial"/>
                <w:sz w:val="20"/>
              </w:rPr>
              <w:br/>
              <w:t>Kriteriji, po katerem lahko iščemo javne razpise so:</w:t>
            </w:r>
            <w:r w:rsidRPr="00EF0666">
              <w:rPr>
                <w:rFonts w:cs="Arial"/>
                <w:sz w:val="20"/>
              </w:rPr>
              <w:br/>
              <w:t>- Šifra javnega razpisa, </w:t>
            </w:r>
            <w:r w:rsidRPr="00EF0666">
              <w:rPr>
                <w:rFonts w:cs="Arial"/>
                <w:sz w:val="20"/>
              </w:rPr>
              <w:br/>
              <w:t>- Naziv: za nadomeščanje enega ali več neznanih podatkov uporabljamo znak %</w:t>
            </w:r>
            <w:r w:rsidRPr="00EF0666">
              <w:rPr>
                <w:rFonts w:cs="Arial"/>
                <w:sz w:val="20"/>
              </w:rPr>
              <w:br/>
              <w:t>- Področje: izberemo med danimi področji</w:t>
            </w:r>
            <w:r w:rsidRPr="00EF0666">
              <w:rPr>
                <w:rFonts w:cs="Arial"/>
                <w:sz w:val="20"/>
              </w:rPr>
              <w:br/>
              <w:t>- trenutni datum in ura, na katerega je omogočen vnos podatkov</w:t>
            </w:r>
            <w:r w:rsidRPr="00EF0666">
              <w:rPr>
                <w:rFonts w:cs="Arial"/>
                <w:sz w:val="20"/>
              </w:rPr>
              <w:br/>
              <w:t>- Status javnega razpisa: izbiramo med danimi statusi in sicer so pomembni naslednji statusi:</w:t>
            </w:r>
            <w:r w:rsidRPr="00EF0666">
              <w:rPr>
                <w:rFonts w:cs="Arial"/>
                <w:sz w:val="20"/>
              </w:rPr>
              <w:br/>
              <w:t>   Objavljen: za objavljene javne razpise lahko vnašamo podatke (če je trenutni datum in ura manjši od</w:t>
            </w:r>
          </w:p>
          <w:p w:rsidR="00DE22EC" w:rsidRPr="00EF0666" w:rsidRDefault="00DE22EC" w:rsidP="003A6A04">
            <w:pPr>
              <w:pStyle w:val="Vsebinatabele"/>
              <w:snapToGrid w:val="0"/>
              <w:jc w:val="left"/>
              <w:rPr>
                <w:rFonts w:cs="Arial"/>
                <w:sz w:val="20"/>
              </w:rPr>
            </w:pPr>
            <w:r w:rsidRPr="00EF0666">
              <w:rPr>
                <w:rFonts w:cs="Arial"/>
                <w:sz w:val="20"/>
              </w:rPr>
              <w:t xml:space="preserve">   datuma in ure, do katerega lahko vnašamo podatke!)</w:t>
            </w:r>
            <w:r w:rsidRPr="00EF0666">
              <w:rPr>
                <w:rFonts w:cs="Arial"/>
                <w:sz w:val="20"/>
              </w:rPr>
              <w:br/>
              <w:t xml:space="preserve">   Za pregled pretekih javnih razpisov pa lahko izberemo ostale statuse: V obdelavi, Aktiven oz. Končan </w:t>
            </w:r>
            <w:r w:rsidRPr="00EF0666">
              <w:rPr>
                <w:rFonts w:cs="Arial"/>
                <w:sz w:val="20"/>
              </w:rPr>
              <w:br/>
            </w:r>
            <w:r w:rsidRPr="00EF0666">
              <w:rPr>
                <w:rFonts w:cs="Arial"/>
                <w:sz w:val="20"/>
              </w:rPr>
              <w:br/>
              <w:t>GUMBI:</w:t>
            </w:r>
            <w:r w:rsidRPr="00EF0666">
              <w:rPr>
                <w:rFonts w:cs="Arial"/>
                <w:sz w:val="20"/>
              </w:rPr>
              <w:br/>
              <w:t>Išči: s pritiskom na gumb Išči dobimo na osrednji strani tiste javne razpise, ki ustrezajo iskalnim pogojem/kriterijem.</w:t>
            </w:r>
            <w:r w:rsidRPr="00EF0666">
              <w:rPr>
                <w:rFonts w:cs="Arial"/>
                <w:sz w:val="20"/>
              </w:rPr>
              <w:br/>
              <w:t xml:space="preserve">*Iskalne pogoje/kriterije ni nujno potrebno vnašati, uporabljajo se samo za lažje iskanje javnih razpisov. </w:t>
            </w:r>
            <w:r w:rsidRPr="00EF0666">
              <w:rPr>
                <w:rFonts w:cs="Arial"/>
                <w:sz w:val="20"/>
              </w:rPr>
              <w:br/>
            </w:r>
            <w:r w:rsidRPr="00EF0666">
              <w:rPr>
                <w:rFonts w:cs="Arial"/>
                <w:sz w:val="20"/>
              </w:rPr>
              <w:br/>
              <w:t>IZBOR ŽELENEGA JAVNEGA RAZPISA:</w:t>
            </w:r>
            <w:r w:rsidRPr="00EF0666">
              <w:rPr>
                <w:rFonts w:cs="Arial"/>
                <w:sz w:val="20"/>
              </w:rPr>
              <w:br/>
              <w:t xml:space="preserve">S klikom na šifro javnega razpisa na osrednji strani določimo aktivni javni razpis, za katerega bomo vnašali / pregledovali podatke. </w:t>
            </w:r>
          </w:p>
        </w:tc>
      </w:tr>
      <w:tr w:rsidR="00EF0666" w:rsidRPr="00EF0666" w:rsidTr="003A6A04">
        <w:trPr>
          <w:gridAfter w:val="1"/>
          <w:wAfter w:w="9" w:type="dxa"/>
        </w:trPr>
        <w:tc>
          <w:tcPr>
            <w:tcW w:w="3966" w:type="dxa"/>
            <w:gridSpan w:val="2"/>
            <w:shd w:val="clear" w:color="auto" w:fill="auto"/>
            <w:vAlign w:val="center"/>
          </w:tcPr>
          <w:p w:rsidR="00DE22EC" w:rsidRPr="00EF0666" w:rsidRDefault="00DE22EC" w:rsidP="003A6A04">
            <w:pPr>
              <w:pStyle w:val="Naslov4"/>
              <w:tabs>
                <w:tab w:val="left" w:pos="1728"/>
              </w:tabs>
              <w:snapToGrid w:val="0"/>
              <w:ind w:left="864" w:hanging="864"/>
              <w:rPr>
                <w:rFonts w:ascii="Arial" w:hAnsi="Arial" w:cs="Arial"/>
                <w:color w:val="auto"/>
                <w:sz w:val="18"/>
                <w:szCs w:val="18"/>
              </w:rPr>
            </w:pPr>
            <w:r w:rsidRPr="00EF0666">
              <w:rPr>
                <w:rFonts w:ascii="Arial" w:hAnsi="Arial" w:cs="Arial"/>
                <w:color w:val="auto"/>
                <w:sz w:val="18"/>
                <w:szCs w:val="18"/>
              </w:rPr>
              <w:t>3. Seznam artiklov</w:t>
            </w:r>
          </w:p>
        </w:tc>
        <w:tc>
          <w:tcPr>
            <w:tcW w:w="5670" w:type="dxa"/>
            <w:gridSpan w:val="2"/>
            <w:shd w:val="clear" w:color="auto" w:fill="auto"/>
            <w:vAlign w:val="center"/>
          </w:tcPr>
          <w:p w:rsidR="00DE22EC" w:rsidRPr="00EF0666" w:rsidRDefault="00DE22EC" w:rsidP="003A6A04">
            <w:pPr>
              <w:pStyle w:val="Vsebinatabele"/>
              <w:snapToGrid w:val="0"/>
              <w:jc w:val="left"/>
              <w:rPr>
                <w:rFonts w:cs="Arial"/>
                <w:sz w:val="20"/>
              </w:rPr>
            </w:pPr>
            <w:r w:rsidRPr="00EF0666">
              <w:rPr>
                <w:rFonts w:cs="Arial"/>
                <w:noProof/>
                <w:sz w:val="20"/>
              </w:rPr>
              <mc:AlternateContent>
                <mc:Choice Requires="wps">
                  <w:drawing>
                    <wp:inline distT="0" distB="0" distL="0" distR="0" wp14:anchorId="388AA8D5" wp14:editId="3A7BB936">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24E75B18"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EF0666">
              <w:rPr>
                <w:rFonts w:cs="Arial"/>
                <w:sz w:val="20"/>
              </w:rPr>
              <w:t xml:space="preserve"> </w:t>
            </w:r>
          </w:p>
        </w:tc>
      </w:tr>
      <w:tr w:rsidR="00DE22EC" w:rsidRPr="00EF0666" w:rsidTr="003A6A04">
        <w:trPr>
          <w:gridAfter w:val="1"/>
          <w:wAfter w:w="9" w:type="dxa"/>
        </w:trPr>
        <w:tc>
          <w:tcPr>
            <w:tcW w:w="9636" w:type="dxa"/>
            <w:gridSpan w:val="4"/>
            <w:shd w:val="clear" w:color="auto" w:fill="auto"/>
            <w:vAlign w:val="center"/>
          </w:tcPr>
          <w:p w:rsidR="00DE22EC" w:rsidRPr="00EF0666" w:rsidRDefault="00DE22EC" w:rsidP="003A6A04">
            <w:pPr>
              <w:pStyle w:val="Vsebinatabele"/>
              <w:snapToGrid w:val="0"/>
              <w:jc w:val="left"/>
              <w:rPr>
                <w:rFonts w:cs="Arial"/>
                <w:sz w:val="18"/>
                <w:szCs w:val="18"/>
              </w:rPr>
            </w:pPr>
            <w:r w:rsidRPr="00EF0666">
              <w:rPr>
                <w:rFonts w:cs="Arial"/>
                <w:sz w:val="18"/>
                <w:szCs w:val="18"/>
              </w:rPr>
              <w:t>SEZNAM ARTIKLOV IZBRANEGA JAVNEGA RAZPISA:</w:t>
            </w:r>
            <w:r w:rsidRPr="00EF0666">
              <w:rPr>
                <w:rFonts w:cs="Arial"/>
                <w:sz w:val="18"/>
                <w:szCs w:val="18"/>
              </w:rPr>
              <w:br/>
              <w:t>Ob izboru javnega razpisa je potrebno v navigatorju izbrati želeno skupino aktivnega javnega razpisa, za katerega želimo vnašati/pregledovati podatke. S klikom na šifro skupine dobimo na osrednji strani seznam nadomestnih artiklov in artiklov, ki pripadajo izbrani skupini.</w:t>
            </w:r>
            <w:r w:rsidRPr="00EF0666">
              <w:rPr>
                <w:rFonts w:cs="Arial"/>
                <w:sz w:val="18"/>
                <w:szCs w:val="18"/>
              </w:rPr>
              <w:br/>
            </w:r>
            <w:r w:rsidRPr="00EF0666">
              <w:rPr>
                <w:rFonts w:cs="Arial"/>
                <w:sz w:val="18"/>
                <w:szCs w:val="18"/>
              </w:rPr>
              <w:br/>
              <w:t>ISKANJE ARTIKLOV ZNOTRAJ IZBRANE SKUPINE:</w:t>
            </w:r>
            <w:r w:rsidRPr="00EF0666">
              <w:rPr>
                <w:rFonts w:cs="Arial"/>
                <w:sz w:val="18"/>
                <w:szCs w:val="18"/>
              </w:rPr>
              <w:br/>
              <w:t xml:space="preserve">V navigatorju se nahajajo polja za iskanje artiklov za izbrano skupino. </w:t>
            </w:r>
            <w:r w:rsidRPr="00EF0666">
              <w:rPr>
                <w:rFonts w:cs="Arial"/>
                <w:sz w:val="18"/>
                <w:szCs w:val="18"/>
              </w:rPr>
              <w:br/>
              <w:t>Kriteriji, po katerem lahko iščemo artikle so:</w:t>
            </w:r>
            <w:r w:rsidRPr="00EF0666">
              <w:rPr>
                <w:rFonts w:cs="Arial"/>
                <w:sz w:val="18"/>
                <w:szCs w:val="18"/>
              </w:rPr>
              <w:br/>
              <w:t>- Artikel: delovna šifra artikla (lahko vnesemo samo del šifre)</w:t>
            </w:r>
            <w:r w:rsidRPr="00EF0666">
              <w:rPr>
                <w:rFonts w:cs="Arial"/>
                <w:sz w:val="18"/>
                <w:szCs w:val="18"/>
              </w:rPr>
              <w:br/>
              <w:t>- Naziv artikla (ime artikla): za nadomeščanje enega ali več neznanih podatkov uporabljamo znak %</w:t>
            </w:r>
            <w:r w:rsidRPr="00EF0666">
              <w:rPr>
                <w:rFonts w:cs="Arial"/>
                <w:sz w:val="18"/>
                <w:szCs w:val="18"/>
              </w:rPr>
              <w:br/>
              <w:t xml:space="preserve">- Tip artikla: izbiramo lahko med naslednji tipi: </w:t>
            </w:r>
          </w:p>
          <w:p w:rsidR="00DE22EC" w:rsidRPr="00EF0666" w:rsidRDefault="00DE22EC" w:rsidP="003A6A04">
            <w:pPr>
              <w:pStyle w:val="Vsebinatabele"/>
              <w:ind w:left="600"/>
              <w:jc w:val="left"/>
              <w:rPr>
                <w:rFonts w:cs="Arial"/>
                <w:sz w:val="18"/>
                <w:szCs w:val="18"/>
              </w:rPr>
            </w:pPr>
            <w:r w:rsidRPr="00EF0666">
              <w:rPr>
                <w:rFonts w:cs="Arial"/>
                <w:sz w:val="18"/>
                <w:szCs w:val="18"/>
              </w:rPr>
              <w:t>Vse: vsi artikli</w:t>
            </w:r>
            <w:r w:rsidRPr="00EF0666">
              <w:rPr>
                <w:rFonts w:cs="Arial"/>
                <w:sz w:val="18"/>
                <w:szCs w:val="18"/>
              </w:rPr>
              <w:br/>
              <w:t>Artikel: vneseni točno razpisani artikli po kataloški številki in proizvajalcu</w:t>
            </w:r>
            <w:r w:rsidRPr="00EF0666">
              <w:rPr>
                <w:rFonts w:cs="Arial"/>
                <w:sz w:val="18"/>
                <w:szCs w:val="18"/>
              </w:rPr>
              <w:br/>
              <w:t>Artikel in nadomestek: vneseni tako razpisani artikli kot nadomestni artikli</w:t>
            </w:r>
            <w:r w:rsidRPr="00EF0666">
              <w:rPr>
                <w:rFonts w:cs="Arial"/>
                <w:sz w:val="18"/>
                <w:szCs w:val="18"/>
              </w:rPr>
              <w:br/>
              <w:t>Nadomestek: vneseni nadomestni artikli (in ne točno določen razpisan artikel po kataloški številki in proizvajalcu)</w:t>
            </w:r>
            <w:r w:rsidRPr="00EF0666">
              <w:rPr>
                <w:rFonts w:cs="Arial"/>
                <w:sz w:val="18"/>
                <w:szCs w:val="18"/>
              </w:rPr>
              <w:br/>
              <w:t>Ne ponujam: artikli, za katere niste vnesli še podatkov o cenah oz. podatki o ponujenem artiklu</w:t>
            </w:r>
            <w:r w:rsidRPr="00EF0666">
              <w:rPr>
                <w:rFonts w:cs="Arial"/>
                <w:sz w:val="18"/>
                <w:szCs w:val="18"/>
              </w:rPr>
              <w:br/>
              <w:t> </w:t>
            </w:r>
          </w:p>
          <w:p w:rsidR="00DE22EC" w:rsidRPr="00EF0666" w:rsidRDefault="00DE22EC" w:rsidP="003A6A04">
            <w:pPr>
              <w:pStyle w:val="Vsebinatabele"/>
              <w:jc w:val="left"/>
              <w:rPr>
                <w:rFonts w:cs="Arial"/>
                <w:sz w:val="18"/>
                <w:szCs w:val="18"/>
              </w:rPr>
            </w:pPr>
            <w:r w:rsidRPr="00EF0666">
              <w:rPr>
                <w:rFonts w:cs="Arial"/>
                <w:sz w:val="18"/>
                <w:szCs w:val="18"/>
              </w:rPr>
              <w:t>GUMBI:</w:t>
            </w:r>
            <w:r w:rsidRPr="00EF0666">
              <w:rPr>
                <w:rFonts w:cs="Arial"/>
                <w:sz w:val="18"/>
                <w:szCs w:val="18"/>
              </w:rPr>
              <w:br/>
              <w:t>Išči: s pritiskom na gumb Išči dobimo na osrednji strani tiste artikle, ki ustrezajo iskalnim pogojem/kriterijem.</w:t>
            </w:r>
            <w:r w:rsidRPr="00EF0666">
              <w:rPr>
                <w:rFonts w:cs="Arial"/>
                <w:sz w:val="18"/>
                <w:szCs w:val="18"/>
              </w:rPr>
              <w:br/>
              <w:t xml:space="preserve">Artikle lahko po kriterijih iščemo šele potem, ko smo že izbrali skupino artiklov. </w:t>
            </w:r>
            <w:r w:rsidRPr="00EF0666">
              <w:rPr>
                <w:rFonts w:cs="Arial"/>
                <w:sz w:val="18"/>
                <w:szCs w:val="18"/>
              </w:rPr>
              <w:br/>
              <w:t xml:space="preserve">*Iskalne pogoje/kriterije ni nujno potrebno vnašati, uporabljajo se samo za lažje iskanje artiklov. </w:t>
            </w:r>
            <w:r w:rsidRPr="00EF0666">
              <w:rPr>
                <w:rFonts w:cs="Arial"/>
                <w:sz w:val="18"/>
                <w:szCs w:val="18"/>
              </w:rPr>
              <w:br/>
            </w:r>
            <w:r w:rsidRPr="00EF0666">
              <w:rPr>
                <w:rFonts w:cs="Arial"/>
                <w:sz w:val="18"/>
                <w:szCs w:val="18"/>
              </w:rPr>
              <w:br/>
            </w:r>
            <w:r w:rsidRPr="00EF0666">
              <w:rPr>
                <w:rFonts w:cs="Arial"/>
                <w:sz w:val="18"/>
                <w:szCs w:val="18"/>
              </w:rPr>
              <w:lastRenderedPageBreak/>
              <w:t>PRIKAZ SKUPIN:</w:t>
            </w:r>
            <w:r w:rsidRPr="00EF0666">
              <w:rPr>
                <w:rFonts w:cs="Arial"/>
                <w:sz w:val="18"/>
                <w:szCs w:val="18"/>
              </w:rPr>
              <w:br/>
              <w:t>Ob skupinah je prikaz signala (barva) ali smo za določeno skupino vpisali vse potrebne podatke:</w:t>
            </w:r>
            <w:r w:rsidRPr="00EF0666">
              <w:rPr>
                <w:rFonts w:cs="Arial"/>
                <w:sz w:val="18"/>
                <w:szCs w:val="18"/>
              </w:rPr>
              <w:br/>
              <w:t xml:space="preserve">Tipi signalov: </w:t>
            </w:r>
          </w:p>
          <w:p w:rsidR="00DE22EC" w:rsidRPr="00EF0666" w:rsidRDefault="00DE22EC" w:rsidP="003A6A04">
            <w:pPr>
              <w:pStyle w:val="Vsebinatabele"/>
              <w:ind w:left="600"/>
              <w:jc w:val="left"/>
              <w:rPr>
                <w:rFonts w:cs="Arial"/>
                <w:sz w:val="18"/>
                <w:szCs w:val="18"/>
              </w:rPr>
            </w:pPr>
            <w:r w:rsidRPr="00EF0666">
              <w:rPr>
                <w:rFonts w:cs="Arial"/>
                <w:sz w:val="18"/>
                <w:szCs w:val="18"/>
              </w:rPr>
              <w:t>Siva barva: ni vnesenega nobenega podatka</w:t>
            </w:r>
            <w:r w:rsidRPr="00EF0666">
              <w:rPr>
                <w:rFonts w:cs="Arial"/>
                <w:sz w:val="18"/>
                <w:szCs w:val="18"/>
              </w:rPr>
              <w:br/>
              <w:t>Rdeča barva: smo vnesli določene podatke, a so podatki nepopolni (nismo vnesli vseh artiklov oz. njihovih nadomestkov znotraj posamezne skupine)</w:t>
            </w:r>
            <w:r w:rsidRPr="00EF0666">
              <w:rPr>
                <w:rFonts w:cs="Arial"/>
                <w:sz w:val="18"/>
                <w:szCs w:val="18"/>
              </w:rPr>
              <w:br/>
              <w:t>Zelena barva: vsi podatki so pravilno vneseni - podali smo podatke za vse razpisane artikle oz. njihove nadomestke.</w:t>
            </w:r>
          </w:p>
          <w:p w:rsidR="00DE22EC" w:rsidRPr="00EF0666" w:rsidRDefault="00DE22EC" w:rsidP="003A6A04">
            <w:pPr>
              <w:pStyle w:val="Vsebinatabele"/>
              <w:jc w:val="left"/>
              <w:rPr>
                <w:rFonts w:cs="Arial"/>
                <w:sz w:val="18"/>
                <w:szCs w:val="18"/>
              </w:rPr>
            </w:pPr>
            <w:r w:rsidRPr="00EF0666">
              <w:rPr>
                <w:rFonts w:cs="Arial"/>
                <w:sz w:val="18"/>
                <w:szCs w:val="18"/>
              </w:rPr>
              <w:br/>
              <w:t>IZBOR SKUPINE ARTIKLOV:</w:t>
            </w:r>
            <w:r w:rsidRPr="00EF0666">
              <w:rPr>
                <w:rFonts w:cs="Arial"/>
                <w:sz w:val="18"/>
                <w:szCs w:val="18"/>
              </w:rPr>
              <w:br/>
              <w:t>Ob izboru skupine se v osrednjem oknu prikažejo artikli, ki pripadajo izbrani skupini. Artikli so razvrščeni po grupah in sicer na naslednji način:</w:t>
            </w:r>
          </w:p>
          <w:p w:rsidR="00DE22EC" w:rsidRPr="00EF0666" w:rsidRDefault="00DE22EC" w:rsidP="003A6A04">
            <w:pPr>
              <w:pStyle w:val="Vsebinatabele"/>
              <w:ind w:left="600"/>
              <w:jc w:val="left"/>
              <w:rPr>
                <w:rFonts w:cs="Arial"/>
                <w:sz w:val="18"/>
                <w:szCs w:val="18"/>
              </w:rPr>
            </w:pPr>
            <w:r w:rsidRPr="00EF0666">
              <w:rPr>
                <w:rFonts w:cs="Arial"/>
                <w:sz w:val="18"/>
                <w:szCs w:val="18"/>
              </w:rPr>
              <w:t>Splošni razpisani artikel, ki vsebuje tudi podatke o strokovnih zahtevah.</w:t>
            </w:r>
            <w:r w:rsidRPr="00EF0666">
              <w:rPr>
                <w:rFonts w:cs="Arial"/>
                <w:sz w:val="18"/>
                <w:szCs w:val="18"/>
              </w:rPr>
              <w:br/>
              <w:t>Razpisani artikel, ki vsebuje referenčno številko ter proizvajalca.</w:t>
            </w:r>
          </w:p>
          <w:p w:rsidR="00DE22EC" w:rsidRPr="00EF0666" w:rsidRDefault="00DE22EC" w:rsidP="003A6A04">
            <w:pPr>
              <w:pStyle w:val="Vsebinatabele"/>
              <w:jc w:val="left"/>
              <w:rPr>
                <w:rFonts w:cs="Arial"/>
                <w:sz w:val="18"/>
                <w:szCs w:val="18"/>
              </w:rPr>
            </w:pPr>
            <w:r w:rsidRPr="00EF0666">
              <w:rPr>
                <w:rFonts w:cs="Arial"/>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DE22EC" w:rsidRPr="00EF0666" w:rsidRDefault="00DE22EC" w:rsidP="003A6A04">
            <w:pPr>
              <w:pStyle w:val="Vsebinatabele"/>
              <w:jc w:val="left"/>
              <w:rPr>
                <w:rFonts w:cs="Arial"/>
                <w:sz w:val="18"/>
                <w:szCs w:val="18"/>
              </w:rPr>
            </w:pPr>
            <w:r w:rsidRPr="00EF0666">
              <w:rPr>
                <w:rFonts w:cs="Arial"/>
                <w:sz w:val="18"/>
                <w:szCs w:val="18"/>
              </w:rPr>
              <w:t>VNOS PODATKOV O PONUJENEM ARTIKLU OZ. O NJEGOVEM NADOMESTKU:</w:t>
            </w:r>
            <w:r w:rsidRPr="00EF0666">
              <w:rPr>
                <w:rFonts w:cs="Arial"/>
                <w:sz w:val="18"/>
                <w:szCs w:val="18"/>
              </w:rPr>
              <w:br/>
              <w:t>Če ponujamo točno razpisan ARTIKEL (to je artikel na rumenkasti podlagi (definirata ga referenčna številka in proizvajalec), kliknemo na šifro artikla in vnesemo ceno.</w:t>
            </w:r>
            <w:r w:rsidRPr="00EF0666">
              <w:rPr>
                <w:rFonts w:cs="Arial"/>
                <w:sz w:val="18"/>
                <w:szCs w:val="18"/>
              </w:rPr>
              <w:br/>
              <w:t>Če NE ponujamo točno razpisan artikel ampak njegov NADOMESTEK (to je artikel na modrikasti podlagi (definirajo ga strokovne zahteve)), kliknemo na šifro artikla in vnesemo ceno ter vse zahtevane dodatne podatke, s katerimi opišemo/definiramo nadomestni artikel!</w:t>
            </w:r>
            <w:r w:rsidRPr="00EF0666">
              <w:rPr>
                <w:rFonts w:cs="Arial"/>
                <w:sz w:val="18"/>
                <w:szCs w:val="18"/>
              </w:rPr>
              <w:br/>
              <w:t> </w:t>
            </w:r>
            <w:r w:rsidRPr="00EF0666">
              <w:rPr>
                <w:rFonts w:cs="Arial"/>
                <w:sz w:val="18"/>
                <w:szCs w:val="18"/>
              </w:rPr>
              <w:br/>
              <w:t>* Blagovna znamka artikla je navedena izključno z namenom, da se določi zahtevana raven kakovosti.</w:t>
            </w:r>
          </w:p>
          <w:p w:rsidR="00DE22EC" w:rsidRPr="00EF0666" w:rsidRDefault="00DE22EC" w:rsidP="003A6A04">
            <w:pPr>
              <w:rPr>
                <w:rFonts w:cs="Arial"/>
                <w:sz w:val="18"/>
                <w:szCs w:val="18"/>
              </w:rPr>
            </w:pPr>
            <w:r w:rsidRPr="00EF0666">
              <w:rPr>
                <w:rFonts w:cs="Arial"/>
                <w:sz w:val="18"/>
                <w:szCs w:val="18"/>
              </w:rPr>
              <w:t>Ponudnik lahko ponudi artikel pod navedeno blagovno znamko (naveden artikel) ali ustrezno paralelo (navidezni artikel), ki izpolnjuje strokovno tehnične zahteve navedene v razpisni dokumentaciji.</w:t>
            </w:r>
          </w:p>
          <w:p w:rsidR="00DE22EC" w:rsidRPr="00EF0666" w:rsidRDefault="00DE22EC" w:rsidP="003A6A04">
            <w:pPr>
              <w:pStyle w:val="Vsebinatabele"/>
              <w:jc w:val="left"/>
              <w:rPr>
                <w:rFonts w:cs="Arial"/>
                <w:sz w:val="18"/>
                <w:szCs w:val="18"/>
              </w:rPr>
            </w:pPr>
            <w:r w:rsidRPr="00EF0666">
              <w:rPr>
                <w:rFonts w:cs="Arial"/>
                <w:sz w:val="18"/>
                <w:szCs w:val="18"/>
              </w:rPr>
              <w:t>Program omogoča vnos samo enega artikla znotraj grupe: ali ponujamo točno definiran artikel ali pa njegov nadomestek!</w:t>
            </w:r>
          </w:p>
          <w:p w:rsidR="00DE22EC" w:rsidRPr="00EF0666" w:rsidRDefault="00DE22EC" w:rsidP="003A6A04">
            <w:pPr>
              <w:pStyle w:val="Vsebinatabele"/>
              <w:jc w:val="left"/>
              <w:rPr>
                <w:rFonts w:cs="Arial"/>
                <w:sz w:val="18"/>
                <w:szCs w:val="18"/>
              </w:rPr>
            </w:pPr>
            <w:r w:rsidRPr="00EF0666">
              <w:rPr>
                <w:rFonts w:cs="Arial"/>
                <w:sz w:val="18"/>
                <w:szCs w:val="18"/>
              </w:rPr>
              <w:br/>
              <w:t xml:space="preserve">Ob uspešnem vnosu podatkov znotraj določene grupe nas program obvesti z: </w:t>
            </w:r>
            <w:bookmarkStart w:id="7" w:name="mark261797"/>
            <w:bookmarkEnd w:id="7"/>
            <w:r w:rsidRPr="00EF0666">
              <w:rPr>
                <w:rFonts w:cs="Arial"/>
                <w:b/>
                <w:sz w:val="18"/>
                <w:szCs w:val="18"/>
              </w:rPr>
              <w:t>Vneseno</w:t>
            </w:r>
            <w:r w:rsidRPr="00EF0666">
              <w:rPr>
                <w:rFonts w:cs="Arial"/>
                <w:sz w:val="18"/>
                <w:szCs w:val="18"/>
              </w:rPr>
              <w:t> </w:t>
            </w:r>
            <w:r w:rsidRPr="00EF0666">
              <w:rPr>
                <w:rFonts w:cs="Arial"/>
                <w:sz w:val="18"/>
                <w:szCs w:val="18"/>
              </w:rPr>
              <w:br/>
              <w:t xml:space="preserve">Če podatke še nismo vnesli oz. smo jih nepravilno vnesli, se prikazuje nad grupo besedilo: </w:t>
            </w:r>
            <w:bookmarkStart w:id="8" w:name="mark261799"/>
            <w:bookmarkEnd w:id="8"/>
            <w:r w:rsidRPr="00EF0666">
              <w:rPr>
                <w:rFonts w:cs="Arial"/>
                <w:b/>
                <w:sz w:val="18"/>
                <w:szCs w:val="18"/>
              </w:rPr>
              <w:t>Ni vneseno</w:t>
            </w:r>
            <w:r w:rsidRPr="00EF0666">
              <w:rPr>
                <w:rFonts w:cs="Arial"/>
                <w:sz w:val="18"/>
                <w:szCs w:val="18"/>
              </w:rPr>
              <w:t xml:space="preserve">        </w:t>
            </w:r>
            <w:r w:rsidRPr="00EF0666">
              <w:rPr>
                <w:rFonts w:cs="Arial"/>
                <w:sz w:val="18"/>
                <w:szCs w:val="18"/>
              </w:rPr>
              <w:br/>
            </w:r>
            <w:r w:rsidRPr="00EF0666">
              <w:rPr>
                <w:rFonts w:cs="Arial"/>
                <w:sz w:val="18"/>
                <w:szCs w:val="18"/>
              </w:rPr>
              <w:br/>
              <w:t>OSTALI PODATKI NA OSREDNJEM OKNU:</w:t>
            </w:r>
            <w:bookmarkStart w:id="9" w:name="tbJrIdentSeznam"/>
            <w:bookmarkEnd w:id="9"/>
          </w:p>
          <w:p w:rsidR="00DE22EC" w:rsidRPr="00EF0666" w:rsidRDefault="00DE22EC" w:rsidP="003A6A04">
            <w:pPr>
              <w:pStyle w:val="Vsebinatabele"/>
              <w:jc w:val="left"/>
              <w:rPr>
                <w:rFonts w:cs="Arial"/>
                <w:sz w:val="18"/>
                <w:szCs w:val="18"/>
              </w:rPr>
            </w:pPr>
            <w:r w:rsidRPr="00EF0666">
              <w:rPr>
                <w:rFonts w:cs="Arial"/>
                <w:sz w:val="18"/>
                <w:szCs w:val="18"/>
              </w:rPr>
              <w:t>Artikel </w:t>
            </w:r>
            <w:r w:rsidRPr="00EF0666">
              <w:rPr>
                <w:rFonts w:cs="Arial"/>
                <w:noProof/>
                <w:sz w:val="18"/>
                <w:szCs w:val="18"/>
              </w:rPr>
              <w:drawing>
                <wp:inline distT="0" distB="0" distL="0" distR="0" wp14:anchorId="377D318C" wp14:editId="58E29509">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EF0666">
              <w:rPr>
                <w:rFonts w:cs="Arial"/>
                <w:sz w:val="18"/>
                <w:szCs w:val="18"/>
              </w:rPr>
              <w:t xml:space="preserve">  </w:t>
            </w:r>
          </w:p>
          <w:p w:rsidR="00DE22EC" w:rsidRPr="00EF0666" w:rsidRDefault="00DE22EC" w:rsidP="003A6A04">
            <w:pPr>
              <w:pStyle w:val="Vsebinatabele"/>
              <w:jc w:val="left"/>
              <w:rPr>
                <w:rFonts w:cs="Arial"/>
                <w:sz w:val="18"/>
                <w:szCs w:val="18"/>
              </w:rPr>
            </w:pPr>
            <w:r w:rsidRPr="00EF0666">
              <w:rPr>
                <w:rFonts w:cs="Arial"/>
                <w:sz w:val="18"/>
                <w:szCs w:val="18"/>
              </w:rPr>
              <w:t>Naziv </w:t>
            </w:r>
            <w:r w:rsidRPr="00EF0666">
              <w:rPr>
                <w:rFonts w:cs="Arial"/>
                <w:noProof/>
                <w:sz w:val="18"/>
                <w:szCs w:val="18"/>
              </w:rPr>
              <w:drawing>
                <wp:inline distT="0" distB="0" distL="0" distR="0" wp14:anchorId="077C578F" wp14:editId="4837C1E5">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EF0666">
              <w:rPr>
                <w:rFonts w:cs="Arial"/>
                <w:sz w:val="18"/>
                <w:szCs w:val="18"/>
              </w:rPr>
              <w:t xml:space="preserve">  </w:t>
            </w:r>
          </w:p>
          <w:p w:rsidR="00DE22EC" w:rsidRPr="00EF0666" w:rsidRDefault="00DE22EC" w:rsidP="003A6A04">
            <w:pPr>
              <w:pStyle w:val="Vsebinatabele"/>
              <w:jc w:val="left"/>
              <w:rPr>
                <w:rFonts w:cs="Arial"/>
                <w:sz w:val="18"/>
                <w:szCs w:val="18"/>
              </w:rPr>
            </w:pPr>
            <w:r w:rsidRPr="00EF0666">
              <w:rPr>
                <w:rFonts w:cs="Arial"/>
                <w:sz w:val="18"/>
                <w:szCs w:val="18"/>
              </w:rPr>
              <w:t>Letna poraba </w:t>
            </w:r>
            <w:r w:rsidRPr="00EF0666">
              <w:rPr>
                <w:rFonts w:cs="Arial"/>
                <w:noProof/>
                <w:sz w:val="18"/>
                <w:szCs w:val="18"/>
              </w:rPr>
              <w:drawing>
                <wp:inline distT="0" distB="0" distL="0" distR="0" wp14:anchorId="1E1649D5" wp14:editId="581B2979">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EF0666">
              <w:rPr>
                <w:rFonts w:cs="Arial"/>
                <w:sz w:val="18"/>
                <w:szCs w:val="18"/>
              </w:rPr>
              <w:t xml:space="preserve">  </w:t>
            </w:r>
          </w:p>
          <w:p w:rsidR="00DE22EC" w:rsidRPr="00EF0666" w:rsidRDefault="00DE22EC" w:rsidP="003A6A04">
            <w:pPr>
              <w:pStyle w:val="Vsebinatabele"/>
              <w:jc w:val="left"/>
              <w:rPr>
                <w:rFonts w:cs="Arial"/>
                <w:sz w:val="18"/>
                <w:szCs w:val="18"/>
              </w:rPr>
            </w:pPr>
            <w:r w:rsidRPr="00EF0666">
              <w:rPr>
                <w:rFonts w:cs="Arial"/>
                <w:sz w:val="18"/>
                <w:szCs w:val="18"/>
              </w:rPr>
              <w:t>EM </w:t>
            </w:r>
            <w:r w:rsidRPr="00EF0666">
              <w:rPr>
                <w:rFonts w:cs="Arial"/>
                <w:noProof/>
                <w:sz w:val="18"/>
                <w:szCs w:val="18"/>
              </w:rPr>
              <w:drawing>
                <wp:inline distT="0" distB="0" distL="0" distR="0" wp14:anchorId="2512F088" wp14:editId="62A2689F">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EF0666">
              <w:rPr>
                <w:rFonts w:cs="Arial"/>
                <w:sz w:val="18"/>
                <w:szCs w:val="18"/>
              </w:rPr>
              <w:t xml:space="preserve">  </w:t>
            </w:r>
          </w:p>
          <w:p w:rsidR="00DE22EC" w:rsidRPr="00EF0666" w:rsidRDefault="00DE22EC" w:rsidP="003A6A04">
            <w:pPr>
              <w:pStyle w:val="Vsebinatabele"/>
              <w:jc w:val="left"/>
              <w:rPr>
                <w:rFonts w:cs="Arial"/>
                <w:sz w:val="18"/>
                <w:szCs w:val="18"/>
              </w:rPr>
            </w:pPr>
            <w:r w:rsidRPr="00EF0666">
              <w:rPr>
                <w:rFonts w:cs="Arial"/>
                <w:sz w:val="18"/>
                <w:szCs w:val="18"/>
              </w:rPr>
              <w:t>Tip artikla </w:t>
            </w:r>
            <w:r w:rsidRPr="00EF0666">
              <w:rPr>
                <w:rFonts w:cs="Arial"/>
                <w:noProof/>
                <w:sz w:val="18"/>
                <w:szCs w:val="18"/>
              </w:rPr>
              <w:drawing>
                <wp:inline distT="0" distB="0" distL="0" distR="0" wp14:anchorId="0B948617" wp14:editId="5BE8CA2A">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EF0666">
              <w:rPr>
                <w:rFonts w:cs="Arial"/>
                <w:sz w:val="18"/>
                <w:szCs w:val="18"/>
              </w:rPr>
              <w:t xml:space="preserve">  </w:t>
            </w:r>
          </w:p>
          <w:p w:rsidR="00DE22EC" w:rsidRPr="00EF0666" w:rsidRDefault="00DE22EC" w:rsidP="003A6A04">
            <w:pPr>
              <w:pStyle w:val="Vsebinatabele"/>
              <w:jc w:val="left"/>
              <w:rPr>
                <w:rFonts w:cs="Arial"/>
                <w:sz w:val="18"/>
                <w:szCs w:val="18"/>
              </w:rPr>
            </w:pPr>
            <w:r w:rsidRPr="00EF0666">
              <w:rPr>
                <w:rFonts w:cs="Arial"/>
                <w:sz w:val="18"/>
                <w:szCs w:val="18"/>
              </w:rPr>
              <w:t>Cena </w:t>
            </w:r>
            <w:r w:rsidRPr="00EF0666">
              <w:rPr>
                <w:rFonts w:cs="Arial"/>
                <w:noProof/>
                <w:sz w:val="18"/>
                <w:szCs w:val="18"/>
              </w:rPr>
              <w:drawing>
                <wp:inline distT="0" distB="0" distL="0" distR="0" wp14:anchorId="0CA094BD" wp14:editId="0776C438">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EF0666">
              <w:rPr>
                <w:rFonts w:cs="Arial"/>
                <w:sz w:val="18"/>
                <w:szCs w:val="18"/>
              </w:rPr>
              <w:t xml:space="preserve">  </w:t>
            </w:r>
          </w:p>
          <w:p w:rsidR="00DE22EC" w:rsidRPr="00EF0666" w:rsidRDefault="00DE22EC" w:rsidP="003A6A04">
            <w:pPr>
              <w:pStyle w:val="Vsebinatabele"/>
              <w:jc w:val="left"/>
              <w:rPr>
                <w:rFonts w:cs="Arial"/>
                <w:sz w:val="18"/>
                <w:szCs w:val="18"/>
              </w:rPr>
            </w:pPr>
            <w:r w:rsidRPr="00EF0666">
              <w:rPr>
                <w:rFonts w:cs="Arial"/>
                <w:sz w:val="18"/>
                <w:szCs w:val="18"/>
              </w:rPr>
              <w:t>Spremenjeno </w:t>
            </w:r>
            <w:r w:rsidRPr="00EF0666">
              <w:rPr>
                <w:rFonts w:cs="Arial"/>
                <w:noProof/>
                <w:sz w:val="18"/>
                <w:szCs w:val="18"/>
              </w:rPr>
              <w:drawing>
                <wp:inline distT="0" distB="0" distL="0" distR="0" wp14:anchorId="72525C9A" wp14:editId="5CB76BFE">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EF0666">
              <w:rPr>
                <w:rFonts w:cs="Arial"/>
                <w:sz w:val="18"/>
                <w:szCs w:val="18"/>
              </w:rPr>
              <w:t xml:space="preserve">  </w:t>
            </w:r>
          </w:p>
          <w:p w:rsidR="00DE22EC" w:rsidRPr="00EF0666" w:rsidRDefault="00DE22EC" w:rsidP="003A6A04">
            <w:pPr>
              <w:pStyle w:val="Vsebinatabele"/>
              <w:jc w:val="left"/>
              <w:rPr>
                <w:rFonts w:cs="Arial"/>
                <w:sz w:val="18"/>
                <w:szCs w:val="18"/>
              </w:rPr>
            </w:pPr>
            <w:r w:rsidRPr="00EF0666">
              <w:rPr>
                <w:rFonts w:cs="Arial"/>
                <w:sz w:val="18"/>
                <w:szCs w:val="18"/>
              </w:rPr>
              <w:t>Vnos </w:t>
            </w:r>
          </w:p>
          <w:p w:rsidR="00DE22EC" w:rsidRPr="00EF0666" w:rsidRDefault="00DE22EC" w:rsidP="003A6A04">
            <w:pPr>
              <w:pStyle w:val="Vsebinatabele"/>
              <w:jc w:val="left"/>
              <w:rPr>
                <w:rFonts w:cs="Arial"/>
                <w:sz w:val="18"/>
                <w:szCs w:val="18"/>
              </w:rPr>
            </w:pPr>
            <w:r w:rsidRPr="00EF0666">
              <w:rPr>
                <w:rFonts w:cs="Arial"/>
                <w:sz w:val="18"/>
                <w:szCs w:val="18"/>
              </w:rPr>
              <w:t>Letna poraba: letna razpisana količina</w:t>
            </w:r>
            <w:r w:rsidRPr="00EF0666">
              <w:rPr>
                <w:rFonts w:cs="Arial"/>
                <w:sz w:val="18"/>
                <w:szCs w:val="18"/>
              </w:rPr>
              <w:br/>
              <w:t>EM: razpisana enota mere, za katero je potrebno vnesti ceno (cena velja za razpisano EM!)</w:t>
            </w:r>
            <w:r w:rsidRPr="00EF0666">
              <w:rPr>
                <w:rFonts w:cs="Arial"/>
                <w:sz w:val="18"/>
                <w:szCs w:val="18"/>
              </w:rPr>
              <w:br/>
              <w:t>Tip artikla:  Artikel: ponujamo točno razpisani artikel</w:t>
            </w:r>
            <w:r w:rsidRPr="00EF0666">
              <w:rPr>
                <w:rFonts w:cs="Arial"/>
                <w:sz w:val="18"/>
                <w:szCs w:val="18"/>
              </w:rPr>
              <w:br/>
              <w:t>                  Nadomestni artikel: ponujamo alternativni artikel</w:t>
            </w:r>
          </w:p>
          <w:p w:rsidR="00DE22EC" w:rsidRPr="00EF0666" w:rsidRDefault="00DE22EC" w:rsidP="003A6A04">
            <w:pPr>
              <w:pStyle w:val="Vsebinatabele"/>
              <w:jc w:val="left"/>
              <w:rPr>
                <w:rFonts w:cs="Arial"/>
                <w:sz w:val="18"/>
                <w:szCs w:val="18"/>
              </w:rPr>
            </w:pPr>
            <w:r w:rsidRPr="00EF0666">
              <w:rPr>
                <w:rFonts w:cs="Arial"/>
                <w:sz w:val="18"/>
                <w:szCs w:val="18"/>
              </w:rPr>
              <w:t>                  Cena: vnesena cena za razpisano EM</w:t>
            </w:r>
            <w:r w:rsidRPr="00EF0666">
              <w:rPr>
                <w:rFonts w:cs="Arial"/>
                <w:sz w:val="18"/>
                <w:szCs w:val="18"/>
              </w:rPr>
              <w:br/>
              <w:t>                  Spremenjeno: Oseba, datum in ura vnesenega podatka</w:t>
            </w:r>
            <w:r w:rsidRPr="00EF0666">
              <w:rPr>
                <w:rFonts w:cs="Arial"/>
                <w:sz w:val="18"/>
                <w:szCs w:val="18"/>
              </w:rPr>
              <w:br/>
              <w:t xml:space="preserve">                  Vnos: grafični prikaz ali je podatke pravilno vnesen </w:t>
            </w:r>
            <w:r w:rsidRPr="00EF0666">
              <w:rPr>
                <w:rFonts w:cs="Arial"/>
                <w:noProof/>
                <w:sz w:val="18"/>
                <w:szCs w:val="18"/>
              </w:rPr>
              <w:drawing>
                <wp:inline distT="0" distB="0" distL="0" distR="0" wp14:anchorId="03B6C66B" wp14:editId="15E6B3DE">
                  <wp:extent cx="8890" cy="8890"/>
                  <wp:effectExtent l="0" t="0" r="0" b="0"/>
                  <wp:docPr id="3" name="Slika 3"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EF0666">
              <w:rPr>
                <w:rFonts w:cs="Arial"/>
                <w:sz w:val="18"/>
                <w:szCs w:val="18"/>
              </w:rPr>
              <w:t xml:space="preserve">  </w:t>
            </w:r>
            <w:r w:rsidRPr="00EF0666">
              <w:rPr>
                <w:rFonts w:cs="Arial"/>
                <w:sz w:val="18"/>
                <w:szCs w:val="18"/>
              </w:rPr>
              <w:br/>
              <w:t>GUMBI:</w:t>
            </w:r>
            <w:r w:rsidRPr="00EF0666">
              <w:rPr>
                <w:rFonts w:cs="Arial"/>
                <w:sz w:val="18"/>
                <w:szCs w:val="18"/>
              </w:rPr>
              <w:br/>
              <w:t>Izpis</w:t>
            </w:r>
            <w:r w:rsidRPr="00EF0666">
              <w:rPr>
                <w:rFonts w:cs="Arial"/>
                <w:sz w:val="18"/>
                <w:szCs w:val="18"/>
              </w:rPr>
              <w:br/>
              <w:t>Briši podatke</w:t>
            </w:r>
            <w:r w:rsidRPr="00EF0666">
              <w:rPr>
                <w:rFonts w:cs="Arial"/>
                <w:sz w:val="18"/>
                <w:szCs w:val="18"/>
              </w:rPr>
              <w:br/>
              <w:t>Izvoz v CSV</w:t>
            </w:r>
            <w:r w:rsidRPr="00EF0666">
              <w:rPr>
                <w:rFonts w:cs="Arial"/>
                <w:sz w:val="18"/>
                <w:szCs w:val="18"/>
              </w:rPr>
              <w:br/>
              <w:t>Uvoz iz CSV</w:t>
            </w:r>
            <w:r w:rsidRPr="00EF0666">
              <w:rPr>
                <w:rFonts w:cs="Arial"/>
                <w:sz w:val="18"/>
                <w:szCs w:val="18"/>
              </w:rPr>
              <w:br/>
            </w:r>
            <w:hyperlink r:id="rId24" w:history="1">
              <w:r w:rsidRPr="00EF0666">
                <w:rPr>
                  <w:rStyle w:val="Hiperpovezava"/>
                  <w:rFonts w:cs="Arial"/>
                  <w:color w:val="auto"/>
                  <w:sz w:val="18"/>
                  <w:szCs w:val="18"/>
                </w:rPr>
                <w:t>Ponastavi sortiranje</w:t>
              </w:r>
            </w:hyperlink>
            <w:r w:rsidRPr="00EF0666">
              <w:rPr>
                <w:rFonts w:cs="Arial"/>
                <w:sz w:val="18"/>
                <w:szCs w:val="18"/>
              </w:rPr>
              <w:t> </w:t>
            </w:r>
            <w:r w:rsidRPr="00EF0666">
              <w:rPr>
                <w:rFonts w:cs="Arial"/>
                <w:sz w:val="18"/>
                <w:szCs w:val="18"/>
              </w:rPr>
              <w:br/>
            </w:r>
            <w:r w:rsidRPr="00EF0666">
              <w:rPr>
                <w:rFonts w:cs="Arial"/>
                <w:sz w:val="18"/>
                <w:szCs w:val="18"/>
              </w:rPr>
              <w:br/>
              <w:t>OSTALE MOŽNOSTI:</w:t>
            </w:r>
            <w:r w:rsidRPr="00EF0666">
              <w:rPr>
                <w:rFonts w:cs="Arial"/>
                <w:sz w:val="18"/>
                <w:szCs w:val="18"/>
              </w:rPr>
              <w:br/>
              <w:t xml:space="preserve">Sortiranje podatkov:  </w:t>
            </w:r>
          </w:p>
        </w:tc>
      </w:tr>
    </w:tbl>
    <w:p w:rsidR="00DE22EC" w:rsidRPr="00EF0666" w:rsidRDefault="00DE22EC" w:rsidP="00DE22EC">
      <w:pPr>
        <w:jc w:val="both"/>
        <w:rPr>
          <w:rFonts w:cs="Arial"/>
          <w:sz w:val="20"/>
          <w:szCs w:val="20"/>
        </w:rPr>
      </w:pPr>
    </w:p>
    <w:p w:rsidR="00DE22EC" w:rsidRPr="00EF0666" w:rsidRDefault="00DE22EC" w:rsidP="00DE22EC">
      <w:pPr>
        <w:rPr>
          <w:rFonts w:cs="Arial"/>
          <w:b/>
          <w:sz w:val="18"/>
          <w:szCs w:val="18"/>
          <w:u w:val="single"/>
        </w:rPr>
      </w:pPr>
      <w:r w:rsidRPr="00EF0666">
        <w:rPr>
          <w:rFonts w:cs="Arial"/>
          <w:b/>
          <w:sz w:val="18"/>
          <w:szCs w:val="18"/>
          <w:u w:val="single"/>
        </w:rPr>
        <w:t xml:space="preserve">Dopolnjena navodila ponudnikom pri aplikaciji za pripravo ponudb v naročnikovem </w:t>
      </w:r>
      <w:r w:rsidRPr="00EF0666">
        <w:rPr>
          <w:rFonts w:cs="Arial"/>
          <w:b/>
          <w:i/>
          <w:sz w:val="18"/>
          <w:szCs w:val="18"/>
          <w:u w:val="single"/>
        </w:rPr>
        <w:t>sistemu GoSoft</w:t>
      </w:r>
      <w:r w:rsidRPr="00EF0666">
        <w:rPr>
          <w:rFonts w:cs="Arial"/>
          <w:b/>
          <w:sz w:val="18"/>
          <w:szCs w:val="18"/>
          <w:u w:val="single"/>
        </w:rPr>
        <w:t>:</w:t>
      </w:r>
    </w:p>
    <w:p w:rsidR="00DE22EC" w:rsidRPr="00EF0666" w:rsidRDefault="00DE22EC" w:rsidP="00DE22EC">
      <w:pPr>
        <w:rPr>
          <w:rFonts w:cs="Arial"/>
          <w:bCs/>
          <w:sz w:val="18"/>
          <w:szCs w:val="18"/>
        </w:rPr>
      </w:pPr>
      <w:r w:rsidRPr="00EF0666">
        <w:rPr>
          <w:rFonts w:cs="Arial"/>
          <w:bCs/>
          <w:sz w:val="18"/>
          <w:szCs w:val="18"/>
        </w:rPr>
        <w:t xml:space="preserve">Pri uvozu cen iz csv datoteke se cene uvažajo tako, da program najprej prebere celotno datoteko in potem poskusi uvoziti vse cene istočasno. Cene uvozi samo, če je celotna tabela pripravljena 100%. </w:t>
      </w:r>
    </w:p>
    <w:p w:rsidR="00DE22EC" w:rsidRPr="00EF0666" w:rsidRDefault="00DE22EC" w:rsidP="00DE22EC">
      <w:pPr>
        <w:rPr>
          <w:rFonts w:cs="Arial"/>
          <w:bCs/>
          <w:sz w:val="18"/>
          <w:szCs w:val="18"/>
        </w:rPr>
      </w:pPr>
      <w:r w:rsidRPr="00EF0666">
        <w:rPr>
          <w:rFonts w:cs="Arial"/>
          <w:bCs/>
          <w:sz w:val="18"/>
          <w:szCs w:val="18"/>
        </w:rPr>
        <w:t>Če sistem zazna napako v kakšni vrstici, ne uvozi nič.</w:t>
      </w:r>
    </w:p>
    <w:p w:rsidR="00DE22EC" w:rsidRPr="00EF0666" w:rsidRDefault="00DE22EC" w:rsidP="00DE22EC">
      <w:pPr>
        <w:rPr>
          <w:rFonts w:cs="Arial"/>
          <w:bCs/>
          <w:sz w:val="18"/>
          <w:szCs w:val="18"/>
        </w:rPr>
      </w:pPr>
      <w:r w:rsidRPr="00EF0666">
        <w:rPr>
          <w:rFonts w:cs="Arial"/>
          <w:bCs/>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DE22EC" w:rsidRPr="00EF0666" w:rsidRDefault="00DE22EC" w:rsidP="00DE22EC">
      <w:pPr>
        <w:rPr>
          <w:rFonts w:cs="Arial"/>
          <w:bCs/>
          <w:sz w:val="18"/>
          <w:szCs w:val="18"/>
        </w:rPr>
      </w:pPr>
      <w:r w:rsidRPr="00EF0666">
        <w:rPr>
          <w:rFonts w:cs="Arial"/>
          <w:bCs/>
          <w:sz w:val="18"/>
          <w:szCs w:val="18"/>
        </w:rPr>
        <w:t>Če je tabela za uvoz 100% pravilna bodo preneseni vsi podatki v nasprotnem primeru je potrebno popravljati eno po eno napako.</w:t>
      </w:r>
    </w:p>
    <w:p w:rsidR="00DE22EC" w:rsidRPr="00EF0666" w:rsidRDefault="00DE22EC" w:rsidP="00623401">
      <w:pPr>
        <w:rPr>
          <w:rFonts w:cs="Arial"/>
          <w:b/>
          <w:bCs/>
          <w:sz w:val="20"/>
          <w:szCs w:val="20"/>
        </w:rPr>
      </w:pPr>
    </w:p>
    <w:sectPr w:rsidR="00DE22EC" w:rsidRPr="00EF0666" w:rsidSect="00A4786B">
      <w:headerReference w:type="default" r:id="rId25"/>
      <w:footerReference w:type="default" r:id="rId26"/>
      <w:headerReference w:type="first" r:id="rId27"/>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CF5" w:rsidRDefault="003D3CF5">
      <w:r>
        <w:separator/>
      </w:r>
    </w:p>
  </w:endnote>
  <w:endnote w:type="continuationSeparator" w:id="0">
    <w:p w:rsidR="003D3CF5" w:rsidRDefault="003D3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Arial,Bold">
    <w:panose1 w:val="00000000000000000000"/>
    <w:charset w:val="EE"/>
    <w:family w:val="auto"/>
    <w:notTrueType/>
    <w:pitch w:val="default"/>
    <w:sig w:usb0="00000005" w:usb1="00000000" w:usb2="00000000" w:usb3="00000000" w:csb0="00000002" w:csb1="00000000"/>
  </w:font>
  <w:font w:name="Mulish">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CF5" w:rsidRPr="006416C2" w:rsidRDefault="003D3CF5">
    <w:pPr>
      <w:pStyle w:val="Noga"/>
      <w:rPr>
        <w:sz w:val="16"/>
      </w:rPr>
    </w:pPr>
    <w:r>
      <w:rPr>
        <w:sz w:val="16"/>
      </w:rPr>
      <w:t xml:space="preserve">JN40-2024 – ZDRAVILA IN RAZTOPINE ZA IZPIRANJE 2. DEL </w:t>
    </w:r>
  </w:p>
  <w:p w:rsidR="003D3CF5" w:rsidRDefault="003D3CF5">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CF5" w:rsidRDefault="003D3CF5">
      <w:r>
        <w:separator/>
      </w:r>
    </w:p>
  </w:footnote>
  <w:footnote w:type="continuationSeparator" w:id="0">
    <w:p w:rsidR="003D3CF5" w:rsidRDefault="003D3CF5">
      <w:r>
        <w:continuationSeparator/>
      </w:r>
    </w:p>
  </w:footnote>
  <w:footnote w:id="1">
    <w:p w:rsidR="003D3CF5" w:rsidRPr="00C972CE" w:rsidRDefault="003D3CF5"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3D3CF5" w:rsidRPr="00C972CE" w:rsidRDefault="003D3CF5"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3D3CF5" w:rsidRPr="00C972CE" w:rsidRDefault="003D3CF5"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3D3CF5" w:rsidRPr="00C972CE" w:rsidRDefault="003D3CF5"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147346"/>
      <w:docPartObj>
        <w:docPartGallery w:val="Page Numbers (Top of Page)"/>
        <w:docPartUnique/>
      </w:docPartObj>
    </w:sdtPr>
    <w:sdtEndPr/>
    <w:sdtContent>
      <w:p w:rsidR="003D3CF5" w:rsidRDefault="003D3CF5">
        <w:pPr>
          <w:pStyle w:val="Glava"/>
          <w:jc w:val="right"/>
        </w:pPr>
        <w:r>
          <w:fldChar w:fldCharType="begin"/>
        </w:r>
        <w:r>
          <w:instrText>PAGE   \* MERGEFORMAT</w:instrText>
        </w:r>
        <w:r>
          <w:fldChar w:fldCharType="separate"/>
        </w:r>
        <w:r w:rsidR="00EE5B88">
          <w:rPr>
            <w:noProof/>
          </w:rPr>
          <w:t>31</w:t>
        </w:r>
        <w:r>
          <w:rPr>
            <w:noProof/>
          </w:rPr>
          <w:fldChar w:fldCharType="end"/>
        </w:r>
      </w:p>
    </w:sdtContent>
  </w:sdt>
  <w:p w:rsidR="003D3CF5" w:rsidRDefault="003D3CF5">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CF5" w:rsidRDefault="003D3CF5">
    <w:pPr>
      <w:pStyle w:val="Glava"/>
    </w:pPr>
    <w:r>
      <w:rPr>
        <w:noProof/>
      </w:rPr>
      <w:drawing>
        <wp:anchor distT="0" distB="0" distL="114300" distR="114300" simplePos="0" relativeHeight="251659264" behindDoc="1" locked="0" layoutInCell="1" allowOverlap="1">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7"/>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05"/>
    <w:multiLevelType w:val="singleLevel"/>
    <w:tmpl w:val="00000005"/>
    <w:name w:val="WW8Num22"/>
    <w:lvl w:ilvl="0">
      <w:start w:val="1"/>
      <w:numFmt w:val="lowerLetter"/>
      <w:lvlText w:val="%1)"/>
      <w:lvlJc w:val="left"/>
      <w:pPr>
        <w:tabs>
          <w:tab w:val="num" w:pos="0"/>
        </w:tabs>
        <w:ind w:left="3196" w:hanging="360"/>
      </w:pPr>
    </w:lvl>
  </w:abstractNum>
  <w:abstractNum w:abstractNumId="2" w15:restartNumberingAfterBreak="0">
    <w:nsid w:val="00000011"/>
    <w:multiLevelType w:val="singleLevel"/>
    <w:tmpl w:val="00000011"/>
    <w:name w:val="WW8Num44"/>
    <w:lvl w:ilvl="0">
      <w:numFmt w:val="bullet"/>
      <w:lvlText w:val="-"/>
      <w:lvlJc w:val="left"/>
      <w:pPr>
        <w:tabs>
          <w:tab w:val="num" w:pos="0"/>
        </w:tabs>
        <w:ind w:left="1429" w:hanging="360"/>
      </w:pPr>
      <w:rPr>
        <w:rFonts w:ascii="Liberation Serif" w:hAnsi="Liberation Serif" w:cs="Liberation Serif"/>
      </w:rPr>
    </w:lvl>
  </w:abstractNum>
  <w:abstractNum w:abstractNumId="3" w15:restartNumberingAfterBreak="0">
    <w:nsid w:val="00000016"/>
    <w:multiLevelType w:val="singleLevel"/>
    <w:tmpl w:val="00000016"/>
    <w:name w:val="WW8Num54"/>
    <w:lvl w:ilvl="0">
      <w:start w:val="1"/>
      <w:numFmt w:val="bullet"/>
      <w:lvlText w:val=""/>
      <w:lvlJc w:val="left"/>
      <w:pPr>
        <w:tabs>
          <w:tab w:val="num" w:pos="0"/>
        </w:tabs>
        <w:ind w:left="720" w:hanging="360"/>
      </w:pPr>
      <w:rPr>
        <w:rFonts w:ascii="Symbol" w:hAnsi="Symbol" w:cs="Symbol" w:hint="default"/>
        <w:sz w:val="18"/>
        <w:szCs w:val="18"/>
      </w:rPr>
    </w:lvl>
  </w:abstractNum>
  <w:abstractNum w:abstractNumId="4" w15:restartNumberingAfterBreak="0">
    <w:nsid w:val="06F9254F"/>
    <w:multiLevelType w:val="hybridMultilevel"/>
    <w:tmpl w:val="0B6205FE"/>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6ED41FD"/>
    <w:multiLevelType w:val="hybridMultilevel"/>
    <w:tmpl w:val="94F035A0"/>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FB111F4"/>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A961FE"/>
    <w:multiLevelType w:val="hybridMultilevel"/>
    <w:tmpl w:val="F8D0F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A0128DD"/>
    <w:multiLevelType w:val="hybridMultilevel"/>
    <w:tmpl w:val="7E5AB1C2"/>
    <w:lvl w:ilvl="0" w:tplc="DB584B50">
      <w:start w:val="1"/>
      <w:numFmt w:val="decimal"/>
      <w:lvlText w:val="%1)"/>
      <w:lvlJc w:val="left"/>
      <w:pPr>
        <w:tabs>
          <w:tab w:val="num" w:pos="360"/>
        </w:tabs>
        <w:ind w:left="360" w:hanging="360"/>
      </w:pPr>
      <w:rPr>
        <w:rFonts w:hint="default"/>
        <w:strike w:val="0"/>
        <w:color w:val="auto"/>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9897F22"/>
    <w:multiLevelType w:val="hybridMultilevel"/>
    <w:tmpl w:val="95D69932"/>
    <w:lvl w:ilvl="0" w:tplc="04240011">
      <w:start w:val="1"/>
      <w:numFmt w:val="decimal"/>
      <w:lvlText w:val="%1)"/>
      <w:lvlJc w:val="left"/>
      <w:pPr>
        <w:tabs>
          <w:tab w:val="num" w:pos="360"/>
        </w:tabs>
        <w:ind w:left="360" w:hanging="360"/>
      </w:pPr>
      <w:rPr>
        <w:rFonts w:hint="default"/>
      </w:rPr>
    </w:lvl>
    <w:lvl w:ilvl="1" w:tplc="0424000F">
      <w:start w:val="1"/>
      <w:numFmt w:val="decimal"/>
      <w:lvlText w:val="%2."/>
      <w:lvlJc w:val="left"/>
      <w:pPr>
        <w:tabs>
          <w:tab w:val="num" w:pos="1080"/>
        </w:tabs>
        <w:ind w:left="1080" w:hanging="360"/>
      </w:pPr>
      <w:rPr>
        <w:rFonts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9894EA02">
      <w:numFmt w:val="bullet"/>
      <w:lvlText w:val="•"/>
      <w:lvlJc w:val="left"/>
      <w:pPr>
        <w:ind w:left="2865" w:hanging="705"/>
      </w:pPr>
      <w:rPr>
        <w:rFonts w:ascii="Verdana" w:eastAsia="Arial Unicode MS" w:hAnsi="Verdana" w:cs="Times New Roman"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0" w15:restartNumberingAfterBreak="0">
    <w:nsid w:val="46ED3291"/>
    <w:multiLevelType w:val="hybridMultilevel"/>
    <w:tmpl w:val="B4AA4EB2"/>
    <w:lvl w:ilvl="0" w:tplc="A5A07526">
      <w:start w:val="9"/>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1" w15:restartNumberingAfterBreak="0">
    <w:nsid w:val="4E7B7A74"/>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22" w15:restartNumberingAfterBreak="0">
    <w:nsid w:val="534543A5"/>
    <w:multiLevelType w:val="hybridMultilevel"/>
    <w:tmpl w:val="E4E01C44"/>
    <w:lvl w:ilvl="0" w:tplc="04240011">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542E1F49"/>
    <w:multiLevelType w:val="hybridMultilevel"/>
    <w:tmpl w:val="CA548D3A"/>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5" w15:restartNumberingAfterBreak="0">
    <w:nsid w:val="5A68091E"/>
    <w:multiLevelType w:val="hybridMultilevel"/>
    <w:tmpl w:val="F8D0F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7520C44"/>
    <w:multiLevelType w:val="hybridMultilevel"/>
    <w:tmpl w:val="F8D0F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416152"/>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264E17"/>
    <w:multiLevelType w:val="hybridMultilevel"/>
    <w:tmpl w:val="0BEE09F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5"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4"/>
  </w:num>
  <w:num w:numId="2">
    <w:abstractNumId w:val="19"/>
  </w:num>
  <w:num w:numId="3">
    <w:abstractNumId w:val="27"/>
  </w:num>
  <w:num w:numId="4">
    <w:abstractNumId w:val="18"/>
  </w:num>
  <w:num w:numId="5">
    <w:abstractNumId w:val="35"/>
  </w:num>
  <w:num w:numId="6">
    <w:abstractNumId w:val="6"/>
  </w:num>
  <w:num w:numId="7">
    <w:abstractNumId w:val="29"/>
  </w:num>
  <w:num w:numId="8">
    <w:abstractNumId w:val="5"/>
  </w:num>
  <w:num w:numId="9">
    <w:abstractNumId w:val="34"/>
  </w:num>
  <w:num w:numId="10">
    <w:abstractNumId w:val="12"/>
  </w:num>
  <w:num w:numId="11">
    <w:abstractNumId w:val="8"/>
  </w:num>
  <w:num w:numId="12">
    <w:abstractNumId w:val="14"/>
  </w:num>
  <w:num w:numId="13">
    <w:abstractNumId w:val="17"/>
  </w:num>
  <w:num w:numId="14">
    <w:abstractNumId w:val="10"/>
  </w:num>
  <w:num w:numId="15">
    <w:abstractNumId w:val="15"/>
  </w:num>
  <w:num w:numId="16">
    <w:abstractNumId w:val="1"/>
  </w:num>
  <w:num w:numId="17">
    <w:abstractNumId w:val="2"/>
  </w:num>
  <w:num w:numId="18">
    <w:abstractNumId w:val="33"/>
  </w:num>
  <w:num w:numId="19">
    <w:abstractNumId w:val="16"/>
  </w:num>
  <w:num w:numId="20">
    <w:abstractNumId w:val="28"/>
  </w:num>
  <w:num w:numId="21">
    <w:abstractNumId w:val="13"/>
  </w:num>
  <w:num w:numId="22">
    <w:abstractNumId w:val="7"/>
  </w:num>
  <w:num w:numId="23">
    <w:abstractNumId w:val="30"/>
  </w:num>
  <w:num w:numId="24">
    <w:abstractNumId w:val="21"/>
  </w:num>
  <w:num w:numId="25">
    <w:abstractNumId w:val="9"/>
  </w:num>
  <w:num w:numId="26">
    <w:abstractNumId w:val="22"/>
  </w:num>
  <w:num w:numId="27">
    <w:abstractNumId w:val="4"/>
  </w:num>
  <w:num w:numId="28">
    <w:abstractNumId w:val="23"/>
  </w:num>
  <w:num w:numId="29">
    <w:abstractNumId w:val="20"/>
  </w:num>
  <w:num w:numId="30">
    <w:abstractNumId w:val="0"/>
  </w:num>
  <w:num w:numId="31">
    <w:abstractNumId w:val="3"/>
  </w:num>
  <w:num w:numId="32">
    <w:abstractNumId w:val="32"/>
  </w:num>
  <w:num w:numId="33">
    <w:abstractNumId w:val="25"/>
  </w:num>
  <w:num w:numId="34">
    <w:abstractNumId w:val="11"/>
  </w:num>
  <w:num w:numId="35">
    <w:abstractNumId w:val="26"/>
  </w:num>
  <w:num w:numId="3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72A4"/>
    <w:rsid w:val="0002385F"/>
    <w:rsid w:val="00026CF9"/>
    <w:rsid w:val="00027729"/>
    <w:rsid w:val="000301D6"/>
    <w:rsid w:val="00040E27"/>
    <w:rsid w:val="00045961"/>
    <w:rsid w:val="00064257"/>
    <w:rsid w:val="000720E2"/>
    <w:rsid w:val="00077D4E"/>
    <w:rsid w:val="00086B02"/>
    <w:rsid w:val="0009323D"/>
    <w:rsid w:val="000A7461"/>
    <w:rsid w:val="000B101D"/>
    <w:rsid w:val="000C5000"/>
    <w:rsid w:val="000C6A73"/>
    <w:rsid w:val="000D651E"/>
    <w:rsid w:val="000E588D"/>
    <w:rsid w:val="000F5367"/>
    <w:rsid w:val="000F7A1C"/>
    <w:rsid w:val="00102FE7"/>
    <w:rsid w:val="00103052"/>
    <w:rsid w:val="0010642B"/>
    <w:rsid w:val="00106DD8"/>
    <w:rsid w:val="00110C0A"/>
    <w:rsid w:val="00130BE1"/>
    <w:rsid w:val="001320E4"/>
    <w:rsid w:val="0014562B"/>
    <w:rsid w:val="00150900"/>
    <w:rsid w:val="00152304"/>
    <w:rsid w:val="00155403"/>
    <w:rsid w:val="001716BD"/>
    <w:rsid w:val="001760E7"/>
    <w:rsid w:val="00180730"/>
    <w:rsid w:val="0018153B"/>
    <w:rsid w:val="0018365E"/>
    <w:rsid w:val="00193D03"/>
    <w:rsid w:val="001A39D9"/>
    <w:rsid w:val="001A4231"/>
    <w:rsid w:val="001A7A98"/>
    <w:rsid w:val="001B08D0"/>
    <w:rsid w:val="001B1B14"/>
    <w:rsid w:val="001B3862"/>
    <w:rsid w:val="001B5604"/>
    <w:rsid w:val="001B7E8D"/>
    <w:rsid w:val="001D39F0"/>
    <w:rsid w:val="001D4D34"/>
    <w:rsid w:val="001E4206"/>
    <w:rsid w:val="001E7500"/>
    <w:rsid w:val="001F490E"/>
    <w:rsid w:val="00216A6C"/>
    <w:rsid w:val="002227B6"/>
    <w:rsid w:val="00225D8C"/>
    <w:rsid w:val="002311CF"/>
    <w:rsid w:val="00232560"/>
    <w:rsid w:val="002442AC"/>
    <w:rsid w:val="002471BF"/>
    <w:rsid w:val="002477A6"/>
    <w:rsid w:val="00252147"/>
    <w:rsid w:val="00264CBB"/>
    <w:rsid w:val="00266637"/>
    <w:rsid w:val="00270F2D"/>
    <w:rsid w:val="00273407"/>
    <w:rsid w:val="00280B1E"/>
    <w:rsid w:val="00292C51"/>
    <w:rsid w:val="00293E64"/>
    <w:rsid w:val="00295E86"/>
    <w:rsid w:val="00296D94"/>
    <w:rsid w:val="002A5DB2"/>
    <w:rsid w:val="002B273A"/>
    <w:rsid w:val="002C3F1C"/>
    <w:rsid w:val="002C6D3A"/>
    <w:rsid w:val="002E1A45"/>
    <w:rsid w:val="002E2670"/>
    <w:rsid w:val="00301C29"/>
    <w:rsid w:val="00307A54"/>
    <w:rsid w:val="00330B4C"/>
    <w:rsid w:val="00333E16"/>
    <w:rsid w:val="00335EB9"/>
    <w:rsid w:val="0033655F"/>
    <w:rsid w:val="0035045F"/>
    <w:rsid w:val="00352CE5"/>
    <w:rsid w:val="00356462"/>
    <w:rsid w:val="00360E6F"/>
    <w:rsid w:val="00372DC5"/>
    <w:rsid w:val="00374A69"/>
    <w:rsid w:val="00374AC4"/>
    <w:rsid w:val="003774BC"/>
    <w:rsid w:val="0037781D"/>
    <w:rsid w:val="00381F3C"/>
    <w:rsid w:val="00387B52"/>
    <w:rsid w:val="00390E2C"/>
    <w:rsid w:val="00391B1E"/>
    <w:rsid w:val="003A5A8F"/>
    <w:rsid w:val="003A6A04"/>
    <w:rsid w:val="003B1FEE"/>
    <w:rsid w:val="003B67A0"/>
    <w:rsid w:val="003C382B"/>
    <w:rsid w:val="003D2D75"/>
    <w:rsid w:val="003D3CF5"/>
    <w:rsid w:val="003E47E2"/>
    <w:rsid w:val="003F36F7"/>
    <w:rsid w:val="003F66FE"/>
    <w:rsid w:val="00400933"/>
    <w:rsid w:val="00407A63"/>
    <w:rsid w:val="00410920"/>
    <w:rsid w:val="00414A12"/>
    <w:rsid w:val="0041720D"/>
    <w:rsid w:val="00417DB0"/>
    <w:rsid w:val="0042217D"/>
    <w:rsid w:val="00422FA1"/>
    <w:rsid w:val="00423DEE"/>
    <w:rsid w:val="00434BC5"/>
    <w:rsid w:val="0044564C"/>
    <w:rsid w:val="00457F92"/>
    <w:rsid w:val="004611BD"/>
    <w:rsid w:val="004B2A61"/>
    <w:rsid w:val="004B59AC"/>
    <w:rsid w:val="004D3657"/>
    <w:rsid w:val="004E2603"/>
    <w:rsid w:val="004E2D81"/>
    <w:rsid w:val="004E64DD"/>
    <w:rsid w:val="004F1348"/>
    <w:rsid w:val="004F795A"/>
    <w:rsid w:val="005060E1"/>
    <w:rsid w:val="00506F93"/>
    <w:rsid w:val="0051701B"/>
    <w:rsid w:val="00532CA2"/>
    <w:rsid w:val="00541DEC"/>
    <w:rsid w:val="00570037"/>
    <w:rsid w:val="005714BD"/>
    <w:rsid w:val="00576450"/>
    <w:rsid w:val="0058209E"/>
    <w:rsid w:val="00596DF0"/>
    <w:rsid w:val="00597715"/>
    <w:rsid w:val="005B289D"/>
    <w:rsid w:val="005B7144"/>
    <w:rsid w:val="005B7566"/>
    <w:rsid w:val="005B77BA"/>
    <w:rsid w:val="005C4830"/>
    <w:rsid w:val="005C503E"/>
    <w:rsid w:val="005C7477"/>
    <w:rsid w:val="005D4514"/>
    <w:rsid w:val="005E2064"/>
    <w:rsid w:val="00605CE0"/>
    <w:rsid w:val="00623401"/>
    <w:rsid w:val="006304BF"/>
    <w:rsid w:val="006416C2"/>
    <w:rsid w:val="00660101"/>
    <w:rsid w:val="00661601"/>
    <w:rsid w:val="00663933"/>
    <w:rsid w:val="006645BB"/>
    <w:rsid w:val="00675BAD"/>
    <w:rsid w:val="006820E8"/>
    <w:rsid w:val="00692ACA"/>
    <w:rsid w:val="006A0416"/>
    <w:rsid w:val="006A0848"/>
    <w:rsid w:val="006A2B20"/>
    <w:rsid w:val="006A6931"/>
    <w:rsid w:val="006A7455"/>
    <w:rsid w:val="006B30DC"/>
    <w:rsid w:val="006B3141"/>
    <w:rsid w:val="006B5D8B"/>
    <w:rsid w:val="006C10D6"/>
    <w:rsid w:val="006C212C"/>
    <w:rsid w:val="006D66A5"/>
    <w:rsid w:val="006D6DFE"/>
    <w:rsid w:val="006D74A4"/>
    <w:rsid w:val="006F0481"/>
    <w:rsid w:val="006F4D54"/>
    <w:rsid w:val="006F6078"/>
    <w:rsid w:val="00714424"/>
    <w:rsid w:val="00735526"/>
    <w:rsid w:val="00740FB8"/>
    <w:rsid w:val="0074349B"/>
    <w:rsid w:val="007450CA"/>
    <w:rsid w:val="00746DB1"/>
    <w:rsid w:val="0076096C"/>
    <w:rsid w:val="00762160"/>
    <w:rsid w:val="00770181"/>
    <w:rsid w:val="00776107"/>
    <w:rsid w:val="0078035F"/>
    <w:rsid w:val="007919B6"/>
    <w:rsid w:val="007A07AC"/>
    <w:rsid w:val="007A561A"/>
    <w:rsid w:val="007A70A4"/>
    <w:rsid w:val="007B03B6"/>
    <w:rsid w:val="007B289D"/>
    <w:rsid w:val="007B68D3"/>
    <w:rsid w:val="007B7754"/>
    <w:rsid w:val="007C02A8"/>
    <w:rsid w:val="007C0880"/>
    <w:rsid w:val="007C1AB1"/>
    <w:rsid w:val="007C24FA"/>
    <w:rsid w:val="007D3784"/>
    <w:rsid w:val="007E55EA"/>
    <w:rsid w:val="007F6477"/>
    <w:rsid w:val="0082389A"/>
    <w:rsid w:val="00825DD3"/>
    <w:rsid w:val="0083028F"/>
    <w:rsid w:val="00853D37"/>
    <w:rsid w:val="00854253"/>
    <w:rsid w:val="0085501C"/>
    <w:rsid w:val="00860ADE"/>
    <w:rsid w:val="00874656"/>
    <w:rsid w:val="00882840"/>
    <w:rsid w:val="00884FB2"/>
    <w:rsid w:val="0089146C"/>
    <w:rsid w:val="00892DAA"/>
    <w:rsid w:val="0089743D"/>
    <w:rsid w:val="008A1C2E"/>
    <w:rsid w:val="008A47FD"/>
    <w:rsid w:val="008B1B17"/>
    <w:rsid w:val="008B3E5B"/>
    <w:rsid w:val="008B4064"/>
    <w:rsid w:val="008B4DBA"/>
    <w:rsid w:val="008C1C97"/>
    <w:rsid w:val="008C42B0"/>
    <w:rsid w:val="008C5666"/>
    <w:rsid w:val="008C7CC5"/>
    <w:rsid w:val="008D5C87"/>
    <w:rsid w:val="008F04E2"/>
    <w:rsid w:val="008F0CD2"/>
    <w:rsid w:val="008F1F2F"/>
    <w:rsid w:val="008F421A"/>
    <w:rsid w:val="00902AD2"/>
    <w:rsid w:val="00906EEE"/>
    <w:rsid w:val="00912F8F"/>
    <w:rsid w:val="009138DF"/>
    <w:rsid w:val="0091446A"/>
    <w:rsid w:val="00914AD4"/>
    <w:rsid w:val="0092211A"/>
    <w:rsid w:val="0093176E"/>
    <w:rsid w:val="0094514F"/>
    <w:rsid w:val="00947A34"/>
    <w:rsid w:val="009670D8"/>
    <w:rsid w:val="009752BD"/>
    <w:rsid w:val="00975398"/>
    <w:rsid w:val="00977FD9"/>
    <w:rsid w:val="0099249C"/>
    <w:rsid w:val="00992FD5"/>
    <w:rsid w:val="00995C7A"/>
    <w:rsid w:val="009A1773"/>
    <w:rsid w:val="009A4C75"/>
    <w:rsid w:val="009B6D9F"/>
    <w:rsid w:val="009C49A5"/>
    <w:rsid w:val="009D3FB4"/>
    <w:rsid w:val="009D6E55"/>
    <w:rsid w:val="009E0BBB"/>
    <w:rsid w:val="009F07DE"/>
    <w:rsid w:val="00A02336"/>
    <w:rsid w:val="00A03081"/>
    <w:rsid w:val="00A06C89"/>
    <w:rsid w:val="00A23C15"/>
    <w:rsid w:val="00A33042"/>
    <w:rsid w:val="00A33AFC"/>
    <w:rsid w:val="00A34BB0"/>
    <w:rsid w:val="00A34E22"/>
    <w:rsid w:val="00A4702A"/>
    <w:rsid w:val="00A4786B"/>
    <w:rsid w:val="00A513A0"/>
    <w:rsid w:val="00A53EE4"/>
    <w:rsid w:val="00A65D55"/>
    <w:rsid w:val="00A66D82"/>
    <w:rsid w:val="00A85538"/>
    <w:rsid w:val="00AA3993"/>
    <w:rsid w:val="00AA6387"/>
    <w:rsid w:val="00AB4F59"/>
    <w:rsid w:val="00AB6A35"/>
    <w:rsid w:val="00AC510D"/>
    <w:rsid w:val="00AE048B"/>
    <w:rsid w:val="00AE7241"/>
    <w:rsid w:val="00AF4433"/>
    <w:rsid w:val="00B0757E"/>
    <w:rsid w:val="00B207EA"/>
    <w:rsid w:val="00B21ABB"/>
    <w:rsid w:val="00B23291"/>
    <w:rsid w:val="00B24605"/>
    <w:rsid w:val="00B25CC4"/>
    <w:rsid w:val="00B43363"/>
    <w:rsid w:val="00B4563A"/>
    <w:rsid w:val="00B61904"/>
    <w:rsid w:val="00B750FD"/>
    <w:rsid w:val="00B93950"/>
    <w:rsid w:val="00BA27EE"/>
    <w:rsid w:val="00BA2F23"/>
    <w:rsid w:val="00BA7DF7"/>
    <w:rsid w:val="00BC6317"/>
    <w:rsid w:val="00BD3B5E"/>
    <w:rsid w:val="00BE1461"/>
    <w:rsid w:val="00BF153D"/>
    <w:rsid w:val="00BF661F"/>
    <w:rsid w:val="00BF7290"/>
    <w:rsid w:val="00C068C4"/>
    <w:rsid w:val="00C23571"/>
    <w:rsid w:val="00C2677C"/>
    <w:rsid w:val="00C3585D"/>
    <w:rsid w:val="00C43C99"/>
    <w:rsid w:val="00C504DD"/>
    <w:rsid w:val="00C63A69"/>
    <w:rsid w:val="00C63C01"/>
    <w:rsid w:val="00C63E6B"/>
    <w:rsid w:val="00C97BEF"/>
    <w:rsid w:val="00CA1546"/>
    <w:rsid w:val="00CA7C2E"/>
    <w:rsid w:val="00CC2E98"/>
    <w:rsid w:val="00CC4CAF"/>
    <w:rsid w:val="00CE0669"/>
    <w:rsid w:val="00D01AE5"/>
    <w:rsid w:val="00D10B9C"/>
    <w:rsid w:val="00D12638"/>
    <w:rsid w:val="00D2217D"/>
    <w:rsid w:val="00D257FE"/>
    <w:rsid w:val="00D26B11"/>
    <w:rsid w:val="00D331D5"/>
    <w:rsid w:val="00D33A41"/>
    <w:rsid w:val="00D51F7D"/>
    <w:rsid w:val="00D61A63"/>
    <w:rsid w:val="00D63642"/>
    <w:rsid w:val="00D76ECC"/>
    <w:rsid w:val="00D92BC9"/>
    <w:rsid w:val="00D9668F"/>
    <w:rsid w:val="00D966F6"/>
    <w:rsid w:val="00DB006D"/>
    <w:rsid w:val="00DB176A"/>
    <w:rsid w:val="00DB2E75"/>
    <w:rsid w:val="00DB7C6E"/>
    <w:rsid w:val="00DB7D07"/>
    <w:rsid w:val="00DD0481"/>
    <w:rsid w:val="00DD172B"/>
    <w:rsid w:val="00DE22EC"/>
    <w:rsid w:val="00DE4C22"/>
    <w:rsid w:val="00DE52B8"/>
    <w:rsid w:val="00DF2775"/>
    <w:rsid w:val="00DF52C9"/>
    <w:rsid w:val="00DF56B6"/>
    <w:rsid w:val="00DF722C"/>
    <w:rsid w:val="00E01B7D"/>
    <w:rsid w:val="00E04401"/>
    <w:rsid w:val="00E0450C"/>
    <w:rsid w:val="00E07E93"/>
    <w:rsid w:val="00E133AB"/>
    <w:rsid w:val="00E15A1D"/>
    <w:rsid w:val="00E220D0"/>
    <w:rsid w:val="00E23446"/>
    <w:rsid w:val="00E268A1"/>
    <w:rsid w:val="00E33556"/>
    <w:rsid w:val="00E430CA"/>
    <w:rsid w:val="00E62AA0"/>
    <w:rsid w:val="00E65C26"/>
    <w:rsid w:val="00E73B47"/>
    <w:rsid w:val="00E74DC4"/>
    <w:rsid w:val="00E965C2"/>
    <w:rsid w:val="00E97F09"/>
    <w:rsid w:val="00EA434A"/>
    <w:rsid w:val="00EA4890"/>
    <w:rsid w:val="00EB12C6"/>
    <w:rsid w:val="00EC3399"/>
    <w:rsid w:val="00ED0CA3"/>
    <w:rsid w:val="00EE50DD"/>
    <w:rsid w:val="00EE5B88"/>
    <w:rsid w:val="00EF0666"/>
    <w:rsid w:val="00EF2422"/>
    <w:rsid w:val="00EF788E"/>
    <w:rsid w:val="00F007F5"/>
    <w:rsid w:val="00F0259E"/>
    <w:rsid w:val="00F039E6"/>
    <w:rsid w:val="00F1159D"/>
    <w:rsid w:val="00F128B4"/>
    <w:rsid w:val="00F204D5"/>
    <w:rsid w:val="00F23260"/>
    <w:rsid w:val="00F2523D"/>
    <w:rsid w:val="00F268CC"/>
    <w:rsid w:val="00F378BB"/>
    <w:rsid w:val="00F40B48"/>
    <w:rsid w:val="00F448DA"/>
    <w:rsid w:val="00F52292"/>
    <w:rsid w:val="00F535FA"/>
    <w:rsid w:val="00F537A2"/>
    <w:rsid w:val="00F56C0F"/>
    <w:rsid w:val="00F57109"/>
    <w:rsid w:val="00F615F2"/>
    <w:rsid w:val="00F63542"/>
    <w:rsid w:val="00F653A8"/>
    <w:rsid w:val="00F806BE"/>
    <w:rsid w:val="00F8377E"/>
    <w:rsid w:val="00F87871"/>
    <w:rsid w:val="00F917D8"/>
    <w:rsid w:val="00FA5FC3"/>
    <w:rsid w:val="00FA7A02"/>
    <w:rsid w:val="00FB6657"/>
    <w:rsid w:val="00FC1B25"/>
    <w:rsid w:val="00FC2051"/>
    <w:rsid w:val="00FC3DBF"/>
    <w:rsid w:val="00FD4D36"/>
    <w:rsid w:val="00FD6496"/>
    <w:rsid w:val="00FD739C"/>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2C5A8"/>
  <w15:docId w15:val="{5DD54D16-FF34-4226-BF9A-0294BEF47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B289D"/>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Telobesedila23">
    <w:name w:val="Telo besedila 23"/>
    <w:basedOn w:val="Navaden"/>
    <w:rsid w:val="002B273A"/>
    <w:pPr>
      <w:ind w:left="360"/>
      <w:jc w:val="both"/>
    </w:pPr>
    <w:rPr>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5520">
      <w:bodyDiv w:val="1"/>
      <w:marLeft w:val="0"/>
      <w:marRight w:val="0"/>
      <w:marTop w:val="0"/>
      <w:marBottom w:val="0"/>
      <w:divBdr>
        <w:top w:val="none" w:sz="0" w:space="0" w:color="auto"/>
        <w:left w:val="none" w:sz="0" w:space="0" w:color="auto"/>
        <w:bottom w:val="none" w:sz="0" w:space="0" w:color="auto"/>
        <w:right w:val="none" w:sz="0" w:space="0" w:color="auto"/>
      </w:divBdr>
    </w:div>
    <w:div w:id="26807315">
      <w:bodyDiv w:val="1"/>
      <w:marLeft w:val="0"/>
      <w:marRight w:val="0"/>
      <w:marTop w:val="0"/>
      <w:marBottom w:val="0"/>
      <w:divBdr>
        <w:top w:val="none" w:sz="0" w:space="0" w:color="auto"/>
        <w:left w:val="none" w:sz="0" w:space="0" w:color="auto"/>
        <w:bottom w:val="none" w:sz="0" w:space="0" w:color="auto"/>
        <w:right w:val="none" w:sz="0" w:space="0" w:color="auto"/>
      </w:divBdr>
    </w:div>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185019150">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75214792">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30754102">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959144985">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28098161">
      <w:bodyDiv w:val="1"/>
      <w:marLeft w:val="0"/>
      <w:marRight w:val="0"/>
      <w:marTop w:val="0"/>
      <w:marBottom w:val="0"/>
      <w:divBdr>
        <w:top w:val="none" w:sz="0" w:space="0" w:color="auto"/>
        <w:left w:val="none" w:sz="0" w:space="0" w:color="auto"/>
        <w:bottom w:val="none" w:sz="0" w:space="0" w:color="auto"/>
        <w:right w:val="none" w:sz="0" w:space="0" w:color="auto"/>
      </w:divBdr>
    </w:div>
    <w:div w:id="2056805333">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6340">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enarocanje.si/_ESPD/" TargetMode="External"/><Relationship Id="rId7" Type="http://schemas.openxmlformats.org/officeDocument/2006/relationships/hyperlink" Target="https://ejn.gov.si/eJN2" TargetMode="External"/><Relationship Id="rId12" Type="http://schemas.openxmlformats.org/officeDocument/2006/relationships/hyperlink" Target="http://www.nlb.si" TargetMode="External"/><Relationship Id="rId17" Type="http://schemas.openxmlformats.org/officeDocument/2006/relationships/hyperlink" Target="https://javnanarocila.sb-sg.si/gosoftweb/"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alcom.si" TargetMode="External"/><Relationship Id="rId24" Type="http://schemas.openxmlformats.org/officeDocument/2006/relationships/hyperlink" Target="http://www.goinfo.si/webgosoft/index.php?page=wpJrIdentSeznam&amp;sortcol=grpsort&amp;sortdir=ASC" TargetMode="External"/><Relationship Id="rId5" Type="http://schemas.openxmlformats.org/officeDocument/2006/relationships/footnotes" Target="footnotes.xml"/><Relationship Id="rId15" Type="http://schemas.openxmlformats.org/officeDocument/2006/relationships/hyperlink" Target="mailto:v.turicnik@sb-sg.si"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hyperlink" Target="http://www.sigen-ca.si" TargetMode="External"/><Relationship Id="rId19" Type="http://schemas.openxmlformats.org/officeDocument/2006/relationships/hyperlink" Target="https://ejn.gov.si/mojejn"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image" Target="media/image1.png"/><Relationship Id="rId27"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13465</Words>
  <Characters>76751</Characters>
  <Application>Microsoft Office Word</Application>
  <DocSecurity>0</DocSecurity>
  <Lines>639</Lines>
  <Paragraphs>180</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90036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Planko</dc:creator>
  <cp:lastModifiedBy>Mateja Gornik</cp:lastModifiedBy>
  <cp:revision>2</cp:revision>
  <cp:lastPrinted>2022-01-27T08:48:00Z</cp:lastPrinted>
  <dcterms:created xsi:type="dcterms:W3CDTF">2024-11-15T06:49:00Z</dcterms:created>
  <dcterms:modified xsi:type="dcterms:W3CDTF">2024-11-15T06:49:00Z</dcterms:modified>
</cp:coreProperties>
</file>